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8E428" w14:textId="77777777" w:rsidR="000D5E5C" w:rsidRDefault="000D5E5C">
      <w:pPr>
        <w:spacing w:before="2" w:line="100" w:lineRule="exact"/>
        <w:rPr>
          <w:sz w:val="10"/>
          <w:szCs w:val="1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4"/>
      </w:tblGrid>
      <w:tr w:rsidR="000D5E5C" w14:paraId="75720DCD" w14:textId="77777777" w:rsidTr="00564943">
        <w:trPr>
          <w:trHeight w:hRule="exact" w:val="514"/>
        </w:trPr>
        <w:tc>
          <w:tcPr>
            <w:tcW w:w="10684" w:type="dxa"/>
            <w:shd w:val="clear" w:color="auto" w:fill="auto"/>
          </w:tcPr>
          <w:p w14:paraId="5455AA45" w14:textId="77777777" w:rsidR="000D5E5C" w:rsidRDefault="00564943">
            <w:pPr>
              <w:spacing w:line="320" w:lineRule="exact"/>
              <w:ind w:left="4823" w:right="4829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pacing w:val="-2"/>
                <w:w w:val="99"/>
                <w:sz w:val="28"/>
                <w:szCs w:val="28"/>
              </w:rPr>
              <w:t>R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pacing w:val="-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</w:p>
        </w:tc>
      </w:tr>
      <w:tr w:rsidR="000D5E5C" w14:paraId="5C6B92CB" w14:textId="77777777" w:rsidTr="00564943">
        <w:trPr>
          <w:trHeight w:hRule="exact" w:val="365"/>
        </w:trPr>
        <w:tc>
          <w:tcPr>
            <w:tcW w:w="10684" w:type="dxa"/>
            <w:shd w:val="clear" w:color="auto" w:fill="auto"/>
          </w:tcPr>
          <w:p w14:paraId="33887187" w14:textId="77777777" w:rsidR="000D5E5C" w:rsidRDefault="000D5E5C">
            <w:pPr>
              <w:spacing w:before="2" w:line="120" w:lineRule="exact"/>
              <w:rPr>
                <w:sz w:val="13"/>
                <w:szCs w:val="13"/>
              </w:rPr>
            </w:pPr>
          </w:p>
          <w:p w14:paraId="0EDB49B1" w14:textId="77777777" w:rsidR="000D5E5C" w:rsidRDefault="00564943">
            <w:pPr>
              <w:ind w:left="106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6"/>
              </w:rPr>
              <w:t>O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 xml:space="preserve">L 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5"/>
              </w:rPr>
              <w:t>L</w:t>
            </w:r>
            <w:r>
              <w:rPr>
                <w:rFonts w:ascii="Cambria" w:eastAsia="Cambria" w:hAnsi="Cambria" w:cs="Cambria"/>
                <w:b/>
              </w:rPr>
              <w:t>S</w:t>
            </w:r>
          </w:p>
          <w:p w14:paraId="14780BDB" w14:textId="461AD7F2" w:rsidR="00564943" w:rsidRDefault="00564943">
            <w:pPr>
              <w:ind w:left="106"/>
              <w:rPr>
                <w:rFonts w:ascii="Cambria" w:eastAsia="Cambria" w:hAnsi="Cambria" w:cs="Cambria"/>
              </w:rPr>
            </w:pPr>
          </w:p>
        </w:tc>
      </w:tr>
      <w:tr w:rsidR="000D5E5C" w14:paraId="52A05966" w14:textId="77777777" w:rsidTr="00564943">
        <w:trPr>
          <w:trHeight w:hRule="exact" w:val="270"/>
        </w:trPr>
        <w:tc>
          <w:tcPr>
            <w:tcW w:w="10684" w:type="dxa"/>
            <w:shd w:val="clear" w:color="auto" w:fill="auto"/>
          </w:tcPr>
          <w:p w14:paraId="25EB6577" w14:textId="50595862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2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 xml:space="preserve">:                                                           </w:t>
            </w:r>
            <w:r>
              <w:rPr>
                <w:rFonts w:ascii="Cambria" w:eastAsia="Cambria" w:hAnsi="Cambria" w:cs="Cambria"/>
                <w:spacing w:val="16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Johnnie Mcpherson</w:t>
            </w:r>
          </w:p>
        </w:tc>
      </w:tr>
      <w:tr w:rsidR="000D5E5C" w14:paraId="4DA074BD" w14:textId="77777777" w:rsidTr="00564943">
        <w:trPr>
          <w:trHeight w:hRule="exact" w:val="407"/>
        </w:trPr>
        <w:tc>
          <w:tcPr>
            <w:tcW w:w="10684" w:type="dxa"/>
            <w:shd w:val="clear" w:color="auto" w:fill="auto"/>
          </w:tcPr>
          <w:p w14:paraId="6C928FB8" w14:textId="77777777" w:rsidR="000D5E5C" w:rsidRDefault="00564943">
            <w:pPr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B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 xml:space="preserve">:                                             </w:t>
            </w:r>
            <w:r>
              <w:rPr>
                <w:rFonts w:ascii="Cambria" w:eastAsia="Cambria" w:hAnsi="Cambria" w:cs="Cambria"/>
                <w:spacing w:val="4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23</w:t>
            </w:r>
            <w:r>
              <w:rPr>
                <w:rFonts w:ascii="Cambria" w:eastAsia="Cambria" w:hAnsi="Cambria" w:cs="Cambria"/>
                <w:spacing w:val="-1"/>
                <w:position w:val="5"/>
                <w:sz w:val="13"/>
                <w:szCs w:val="13"/>
              </w:rPr>
              <w:t>r</w:t>
            </w:r>
            <w:r>
              <w:rPr>
                <w:rFonts w:ascii="Cambria" w:eastAsia="Cambria" w:hAnsi="Cambria" w:cs="Cambria"/>
                <w:position w:val="5"/>
                <w:sz w:val="13"/>
                <w:szCs w:val="13"/>
              </w:rPr>
              <w:t>d</w:t>
            </w:r>
            <w:r>
              <w:rPr>
                <w:rFonts w:ascii="Cambria" w:eastAsia="Cambria" w:hAnsi="Cambria" w:cs="Cambria"/>
                <w:spacing w:val="13"/>
                <w:position w:val="5"/>
                <w:sz w:val="13"/>
                <w:szCs w:val="1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to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198</w:t>
            </w:r>
            <w:r>
              <w:rPr>
                <w:rFonts w:ascii="Cambria" w:eastAsia="Cambria" w:hAnsi="Cambria" w:cs="Cambria"/>
              </w:rPr>
              <w:t>7</w:t>
            </w:r>
          </w:p>
        </w:tc>
      </w:tr>
      <w:tr w:rsidR="000D5E5C" w14:paraId="093F1B8E" w14:textId="77777777" w:rsidTr="00564943">
        <w:trPr>
          <w:trHeight w:hRule="exact" w:val="269"/>
        </w:trPr>
        <w:tc>
          <w:tcPr>
            <w:tcW w:w="10684" w:type="dxa"/>
            <w:shd w:val="clear" w:color="auto" w:fill="auto"/>
          </w:tcPr>
          <w:p w14:paraId="1FAB49E8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>u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at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 xml:space="preserve">l </w:t>
            </w:r>
            <w:r>
              <w:rPr>
                <w:rFonts w:ascii="Cambria" w:eastAsia="Cambria" w:hAnsi="Cambria" w:cs="Cambria"/>
                <w:b/>
                <w:spacing w:val="-1"/>
              </w:rPr>
              <w:t>Q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-3"/>
              </w:rPr>
              <w:t>a</w:t>
            </w:r>
            <w:r>
              <w:rPr>
                <w:rFonts w:ascii="Cambria" w:eastAsia="Cambria" w:hAnsi="Cambria" w:cs="Cambria"/>
                <w:b/>
              </w:rPr>
              <w:t>lif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at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  <w:w w:val="101"/>
              </w:rPr>
              <w:t>s</w:t>
            </w:r>
          </w:p>
        </w:tc>
      </w:tr>
      <w:tr w:rsidR="000D5E5C" w14:paraId="02AE3C43" w14:textId="77777777" w:rsidTr="00564943">
        <w:trPr>
          <w:trHeight w:hRule="exact" w:val="269"/>
        </w:trPr>
        <w:tc>
          <w:tcPr>
            <w:tcW w:w="10684" w:type="dxa"/>
            <w:shd w:val="clear" w:color="auto" w:fill="auto"/>
          </w:tcPr>
          <w:p w14:paraId="5510DAFF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x</w:t>
            </w:r>
            <w:r>
              <w:rPr>
                <w:rFonts w:ascii="Cambria" w:eastAsia="Cambria" w:hAnsi="Cambria" w:cs="Cambria"/>
                <w:b/>
                <w:spacing w:val="-3"/>
              </w:rPr>
              <w:t>a</w:t>
            </w:r>
            <w:r>
              <w:rPr>
                <w:rFonts w:ascii="Cambria" w:eastAsia="Cambria" w:hAnsi="Cambria" w:cs="Cambria"/>
                <w:b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nat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on</w:t>
            </w:r>
            <w:r>
              <w:rPr>
                <w:rFonts w:ascii="Cambria" w:eastAsia="Cambria" w:hAnsi="Cambria" w:cs="Cambria"/>
                <w:b/>
              </w:rPr>
              <w:t xml:space="preserve">                                                      </w:t>
            </w:r>
            <w:r>
              <w:rPr>
                <w:rFonts w:ascii="Cambria" w:eastAsia="Cambria" w:hAnsi="Cambria" w:cs="Cambria"/>
                <w:b/>
                <w:spacing w:val="4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</w:rPr>
              <w:t xml:space="preserve">e                                                                                             </w:t>
            </w:r>
            <w:r>
              <w:rPr>
                <w:rFonts w:ascii="Cambria" w:eastAsia="Cambria" w:hAnsi="Cambria" w:cs="Cambria"/>
                <w:b/>
                <w:spacing w:val="2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2"/>
              </w:rPr>
              <w:t>Y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 xml:space="preserve">r          </w:t>
            </w:r>
            <w:r>
              <w:rPr>
                <w:rFonts w:ascii="Cambria" w:eastAsia="Cambria" w:hAnsi="Cambria" w:cs="Cambria"/>
                <w:b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CP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/</w:t>
            </w:r>
            <w:r>
              <w:rPr>
                <w:rFonts w:ascii="Cambria" w:eastAsia="Cambria" w:hAnsi="Cambria" w:cs="Cambria"/>
                <w:b/>
              </w:rPr>
              <w:t>%</w:t>
            </w:r>
          </w:p>
        </w:tc>
      </w:tr>
      <w:tr w:rsidR="000D5E5C" w14:paraId="2DFCCD0B" w14:textId="77777777" w:rsidTr="00564943">
        <w:trPr>
          <w:trHeight w:hRule="exact" w:val="539"/>
        </w:trPr>
        <w:tc>
          <w:tcPr>
            <w:tcW w:w="10684" w:type="dxa"/>
            <w:vMerge w:val="restart"/>
            <w:shd w:val="clear" w:color="auto" w:fill="auto"/>
          </w:tcPr>
          <w:p w14:paraId="714A7EB9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re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(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el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&amp;</w:t>
            </w:r>
            <w:r>
              <w:rPr>
                <w:rFonts w:ascii="Cambria" w:eastAsia="Cambria" w:hAnsi="Cambria" w:cs="Cambria"/>
                <w:spacing w:val="4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 xml:space="preserve">f            </w:t>
            </w:r>
            <w:r>
              <w:rPr>
                <w:rFonts w:ascii="Cambria" w:eastAsia="Cambria" w:hAnsi="Cambria" w:cs="Cambria"/>
                <w:spacing w:val="19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ep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2"/>
              </w:rPr>
              <w:t>ac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eer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 xml:space="preserve"> 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 xml:space="preserve"> 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tut</w:t>
            </w:r>
            <w:r>
              <w:rPr>
                <w:rFonts w:ascii="Cambria" w:eastAsia="Cambria" w:hAnsi="Cambria" w:cs="Cambria"/>
              </w:rPr>
              <w:t xml:space="preserve">e     </w:t>
            </w:r>
            <w:r>
              <w:rPr>
                <w:rFonts w:ascii="Cambria" w:eastAsia="Cambria" w:hAnsi="Cambria" w:cs="Cambria"/>
                <w:spacing w:val="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201</w:t>
            </w:r>
            <w:r>
              <w:rPr>
                <w:rFonts w:ascii="Cambria" w:eastAsia="Cambria" w:hAnsi="Cambria" w:cs="Cambria"/>
              </w:rPr>
              <w:t xml:space="preserve">0          </w:t>
            </w:r>
            <w:r>
              <w:rPr>
                <w:rFonts w:ascii="Cambria" w:eastAsia="Cambria" w:hAnsi="Cambria" w:cs="Cambria"/>
                <w:spacing w:val="2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8</w:t>
            </w:r>
            <w:r>
              <w:rPr>
                <w:rFonts w:ascii="Cambria" w:eastAsia="Cambria" w:hAnsi="Cambria" w:cs="Cambria"/>
                <w:spacing w:val="2"/>
              </w:rPr>
              <w:t>.</w:t>
            </w:r>
            <w:r>
              <w:rPr>
                <w:rFonts w:ascii="Cambria" w:eastAsia="Cambria" w:hAnsi="Cambria" w:cs="Cambria"/>
                <w:spacing w:val="-1"/>
              </w:rPr>
              <w:t>83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1</w:t>
            </w:r>
            <w:r>
              <w:rPr>
                <w:rFonts w:ascii="Cambria" w:eastAsia="Cambria" w:hAnsi="Cambria" w:cs="Cambria"/>
              </w:rPr>
              <w:t>0</w:t>
            </w:r>
          </w:p>
          <w:p w14:paraId="51EC7BBD" w14:textId="77777777" w:rsidR="000D5E5C" w:rsidRDefault="00564943">
            <w:pPr>
              <w:spacing w:before="34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 xml:space="preserve">)                                                        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5"/>
              </w:rPr>
              <w:t>b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y</w:t>
            </w:r>
          </w:p>
          <w:p w14:paraId="7853EE3A" w14:textId="77777777" w:rsidR="000D5E5C" w:rsidRDefault="00564943">
            <w:pPr>
              <w:spacing w:before="34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G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:</w:t>
            </w:r>
            <w:r>
              <w:rPr>
                <w:rFonts w:ascii="Cambria" w:eastAsia="Cambria" w:hAnsi="Cambria" w:cs="Cambria"/>
                <w:b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1</w:t>
            </w:r>
            <w:r>
              <w:rPr>
                <w:rFonts w:ascii="Cambria" w:eastAsia="Cambria" w:hAnsi="Cambria" w:cs="Cambria"/>
                <w:b/>
                <w:spacing w:val="-4"/>
              </w:rPr>
              <w:t>4</w:t>
            </w:r>
            <w:r>
              <w:rPr>
                <w:rFonts w:ascii="Cambria" w:eastAsia="Cambria" w:hAnsi="Cambria" w:cs="Cambria"/>
                <w:b/>
              </w:rPr>
              <w:t>50</w:t>
            </w:r>
            <w:r>
              <w:rPr>
                <w:rFonts w:ascii="Cambria" w:eastAsia="Cambria" w:hAnsi="Cambria" w:cs="Cambria"/>
                <w:b/>
                <w:spacing w:val="-1"/>
              </w:rPr>
              <w:t>/</w:t>
            </w:r>
            <w:r>
              <w:rPr>
                <w:rFonts w:ascii="Cambria" w:eastAsia="Cambria" w:hAnsi="Cambria" w:cs="Cambria"/>
                <w:b/>
                <w:spacing w:val="-4"/>
              </w:rPr>
              <w:t>1</w:t>
            </w:r>
            <w:r>
              <w:rPr>
                <w:rFonts w:ascii="Cambria" w:eastAsia="Cambria" w:hAnsi="Cambria" w:cs="Cambria"/>
                <w:b/>
              </w:rPr>
              <w:t xml:space="preserve">600                </w:t>
            </w:r>
            <w:r>
              <w:rPr>
                <w:rFonts w:ascii="Cambria" w:eastAsia="Cambria" w:hAnsi="Cambria" w:cs="Cambria"/>
                <w:b/>
                <w:spacing w:val="4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Q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: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800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80</w:t>
            </w:r>
            <w:r>
              <w:rPr>
                <w:rFonts w:ascii="Cambria" w:eastAsia="Cambria" w:hAnsi="Cambria" w:cs="Cambria"/>
              </w:rPr>
              <w:t xml:space="preserve">0                    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Ver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 xml:space="preserve">: </w:t>
            </w:r>
            <w:r>
              <w:rPr>
                <w:rFonts w:ascii="Cambria" w:eastAsia="Cambria" w:hAnsi="Cambria" w:cs="Cambria"/>
                <w:spacing w:val="-1"/>
              </w:rPr>
              <w:t>650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80</w:t>
            </w:r>
            <w:r>
              <w:rPr>
                <w:rFonts w:ascii="Cambria" w:eastAsia="Cambria" w:hAnsi="Cambria" w:cs="Cambria"/>
              </w:rPr>
              <w:t>0</w:t>
            </w:r>
            <w:r>
              <w:rPr>
                <w:rFonts w:ascii="Cambria" w:eastAsia="Cambria" w:hAnsi="Cambria" w:cs="Cambria"/>
              </w:rPr>
              <w:t xml:space="preserve">                </w:t>
            </w:r>
            <w:r>
              <w:rPr>
                <w:rFonts w:ascii="Cambria" w:eastAsia="Cambria" w:hAnsi="Cambria" w:cs="Cambria"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yt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7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: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4</w:t>
            </w:r>
            <w:r>
              <w:rPr>
                <w:rFonts w:ascii="Cambria" w:eastAsia="Cambria" w:hAnsi="Cambria" w:cs="Cambria"/>
                <w:spacing w:val="2"/>
              </w:rPr>
              <w:t>.</w:t>
            </w:r>
            <w:r>
              <w:rPr>
                <w:rFonts w:ascii="Cambria" w:eastAsia="Cambria" w:hAnsi="Cambria" w:cs="Cambria"/>
                <w:spacing w:val="-1"/>
              </w:rPr>
              <w:t>5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6"/>
              </w:rPr>
              <w:t>6</w:t>
            </w:r>
            <w:r>
              <w:rPr>
                <w:rFonts w:ascii="Cambria" w:eastAsia="Cambria" w:hAnsi="Cambria" w:cs="Cambria"/>
                <w:spacing w:val="2"/>
              </w:rPr>
              <w:t>.</w:t>
            </w:r>
            <w:r>
              <w:rPr>
                <w:rFonts w:ascii="Cambria" w:eastAsia="Cambria" w:hAnsi="Cambria" w:cs="Cambria"/>
              </w:rPr>
              <w:t>0</w:t>
            </w:r>
          </w:p>
          <w:p w14:paraId="46E72ED7" w14:textId="77777777" w:rsidR="000D5E5C" w:rsidRDefault="00564943">
            <w:pPr>
              <w:spacing w:before="34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OEFL</w:t>
            </w:r>
            <w:r>
              <w:rPr>
                <w:rFonts w:ascii="Cambria" w:eastAsia="Cambria" w:hAnsi="Cambria" w:cs="Cambria"/>
                <w:b/>
                <w:spacing w:val="1"/>
              </w:rPr>
              <w:t>:</w:t>
            </w:r>
            <w:r>
              <w:rPr>
                <w:rFonts w:ascii="Cambria" w:eastAsia="Cambria" w:hAnsi="Cambria" w:cs="Cambria"/>
                <w:b/>
              </w:rPr>
              <w:t>1</w:t>
            </w:r>
            <w:r>
              <w:rPr>
                <w:rFonts w:ascii="Cambria" w:eastAsia="Cambria" w:hAnsi="Cambria" w:cs="Cambria"/>
                <w:b/>
                <w:spacing w:val="-4"/>
              </w:rPr>
              <w:t>1</w:t>
            </w:r>
            <w:r>
              <w:rPr>
                <w:rFonts w:ascii="Cambria" w:eastAsia="Cambria" w:hAnsi="Cambria" w:cs="Cambria"/>
                <w:b/>
              </w:rPr>
              <w:t>3</w:t>
            </w:r>
            <w:r>
              <w:rPr>
                <w:rFonts w:ascii="Cambria" w:eastAsia="Cambria" w:hAnsi="Cambria" w:cs="Cambria"/>
                <w:b/>
                <w:spacing w:val="-1"/>
              </w:rPr>
              <w:t>/</w:t>
            </w:r>
            <w:r>
              <w:rPr>
                <w:rFonts w:ascii="Cambria" w:eastAsia="Cambria" w:hAnsi="Cambria" w:cs="Cambria"/>
                <w:b/>
              </w:rPr>
              <w:t>1</w:t>
            </w:r>
            <w:r>
              <w:rPr>
                <w:rFonts w:ascii="Cambria" w:eastAsia="Cambria" w:hAnsi="Cambria" w:cs="Cambria"/>
                <w:b/>
                <w:spacing w:val="-4"/>
              </w:rPr>
              <w:t>2</w:t>
            </w:r>
            <w:r>
              <w:rPr>
                <w:rFonts w:ascii="Cambria" w:eastAsia="Cambria" w:hAnsi="Cambria" w:cs="Cambria"/>
                <w:b/>
              </w:rPr>
              <w:t xml:space="preserve">0              </w:t>
            </w:r>
            <w:r>
              <w:rPr>
                <w:rFonts w:ascii="Cambria" w:eastAsia="Cambria" w:hAnsi="Cambria" w:cs="Cambria"/>
                <w:b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:</w:t>
            </w:r>
            <w:r>
              <w:rPr>
                <w:rFonts w:ascii="Cambria" w:eastAsia="Cambria" w:hAnsi="Cambria" w:cs="Cambria"/>
                <w:spacing w:val="-1"/>
              </w:rPr>
              <w:t>29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3</w:t>
            </w:r>
            <w:r>
              <w:rPr>
                <w:rFonts w:ascii="Cambria" w:eastAsia="Cambria" w:hAnsi="Cambria" w:cs="Cambria"/>
              </w:rPr>
              <w:t xml:space="preserve">0                  </w:t>
            </w:r>
            <w:r>
              <w:rPr>
                <w:rFonts w:ascii="Cambria" w:eastAsia="Cambria" w:hAnsi="Cambria" w:cs="Cambria"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:</w:t>
            </w:r>
            <w:r>
              <w:rPr>
                <w:rFonts w:ascii="Cambria" w:eastAsia="Cambria" w:hAnsi="Cambria" w:cs="Cambria"/>
                <w:spacing w:val="-1"/>
              </w:rPr>
              <w:t>2</w:t>
            </w:r>
            <w:r>
              <w:rPr>
                <w:rFonts w:ascii="Cambria" w:eastAsia="Cambria" w:hAnsi="Cambria" w:cs="Cambria"/>
                <w:spacing w:val="-6"/>
              </w:rPr>
              <w:t>7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3</w:t>
            </w:r>
            <w:r>
              <w:rPr>
                <w:rFonts w:ascii="Cambria" w:eastAsia="Cambria" w:hAnsi="Cambria" w:cs="Cambria"/>
              </w:rPr>
              <w:t xml:space="preserve">0                </w:t>
            </w:r>
            <w:r>
              <w:rPr>
                <w:rFonts w:ascii="Cambria" w:eastAsia="Cambria" w:hAnsi="Cambria" w:cs="Cambria"/>
                <w:spacing w:val="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pe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:</w:t>
            </w:r>
            <w:r>
              <w:rPr>
                <w:rFonts w:ascii="Cambria" w:eastAsia="Cambria" w:hAnsi="Cambria" w:cs="Cambria"/>
                <w:spacing w:val="-1"/>
              </w:rPr>
              <w:t>2</w:t>
            </w:r>
            <w:r>
              <w:rPr>
                <w:rFonts w:ascii="Cambria" w:eastAsia="Cambria" w:hAnsi="Cambria" w:cs="Cambria"/>
                <w:spacing w:val="-6"/>
              </w:rPr>
              <w:t>8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3</w:t>
            </w:r>
            <w:r>
              <w:rPr>
                <w:rFonts w:ascii="Cambria" w:eastAsia="Cambria" w:hAnsi="Cambria" w:cs="Cambria"/>
              </w:rPr>
              <w:t xml:space="preserve">0                </w:t>
            </w:r>
            <w:r>
              <w:rPr>
                <w:rFonts w:ascii="Cambria" w:eastAsia="Cambria" w:hAnsi="Cambria" w:cs="Cambria"/>
                <w:spacing w:val="1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:</w:t>
            </w:r>
            <w:r>
              <w:rPr>
                <w:rFonts w:ascii="Cambria" w:eastAsia="Cambria" w:hAnsi="Cambria" w:cs="Cambria"/>
                <w:spacing w:val="-1"/>
              </w:rPr>
              <w:t>2</w:t>
            </w:r>
            <w:r>
              <w:rPr>
                <w:rFonts w:ascii="Cambria" w:eastAsia="Cambria" w:hAnsi="Cambria" w:cs="Cambria"/>
                <w:spacing w:val="-6"/>
              </w:rPr>
              <w:t>9</w:t>
            </w:r>
            <w:r>
              <w:rPr>
                <w:rFonts w:ascii="Cambria" w:eastAsia="Cambria" w:hAnsi="Cambria" w:cs="Cambria"/>
                <w:spacing w:val="2"/>
              </w:rPr>
              <w:t>/</w:t>
            </w:r>
            <w:r>
              <w:rPr>
                <w:rFonts w:ascii="Cambria" w:eastAsia="Cambria" w:hAnsi="Cambria" w:cs="Cambria"/>
                <w:spacing w:val="-1"/>
              </w:rPr>
              <w:t>3</w:t>
            </w:r>
            <w:r>
              <w:rPr>
                <w:rFonts w:ascii="Cambria" w:eastAsia="Cambria" w:hAnsi="Cambria" w:cs="Cambria"/>
              </w:rPr>
              <w:t>0</w:t>
            </w:r>
          </w:p>
        </w:tc>
      </w:tr>
      <w:tr w:rsidR="000D5E5C" w14:paraId="432D5472" w14:textId="77777777" w:rsidTr="00564943">
        <w:trPr>
          <w:trHeight w:hRule="exact" w:val="269"/>
        </w:trPr>
        <w:tc>
          <w:tcPr>
            <w:tcW w:w="10684" w:type="dxa"/>
            <w:vMerge/>
            <w:shd w:val="clear" w:color="auto" w:fill="auto"/>
          </w:tcPr>
          <w:p w14:paraId="5652D7CA" w14:textId="77777777" w:rsidR="000D5E5C" w:rsidRDefault="000D5E5C"/>
        </w:tc>
      </w:tr>
      <w:tr w:rsidR="000D5E5C" w14:paraId="4A1F1E5C" w14:textId="77777777" w:rsidTr="00564943">
        <w:trPr>
          <w:trHeight w:hRule="exact" w:val="406"/>
        </w:trPr>
        <w:tc>
          <w:tcPr>
            <w:tcW w:w="10684" w:type="dxa"/>
            <w:vMerge/>
            <w:shd w:val="clear" w:color="auto" w:fill="auto"/>
          </w:tcPr>
          <w:p w14:paraId="3D0D811E" w14:textId="77777777" w:rsidR="000D5E5C" w:rsidRDefault="000D5E5C"/>
        </w:tc>
      </w:tr>
      <w:tr w:rsidR="000D5E5C" w14:paraId="76343961" w14:textId="77777777" w:rsidTr="00564943">
        <w:trPr>
          <w:trHeight w:hRule="exact" w:val="322"/>
        </w:trPr>
        <w:tc>
          <w:tcPr>
            <w:tcW w:w="10684" w:type="dxa"/>
            <w:shd w:val="clear" w:color="auto" w:fill="auto"/>
          </w:tcPr>
          <w:p w14:paraId="26DC8DAF" w14:textId="77777777" w:rsidR="000D5E5C" w:rsidRDefault="00564943">
            <w:pPr>
              <w:spacing w:line="260" w:lineRule="exact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H</w:t>
            </w:r>
            <w:r>
              <w:rPr>
                <w:rFonts w:ascii="Cambria" w:eastAsia="Cambria" w:hAnsi="Cambria" w:cs="Cambria"/>
                <w:b/>
                <w:spacing w:val="-1"/>
              </w:rPr>
              <w:t>OL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4"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</w:rPr>
              <w:t xml:space="preserve">C 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7"/>
              </w:rPr>
              <w:t>H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2"/>
              </w:rPr>
              <w:t>V</w:t>
            </w:r>
            <w:r>
              <w:rPr>
                <w:rFonts w:ascii="Cambria" w:eastAsia="Cambria" w:hAnsi="Cambria" w:cs="Cambria"/>
                <w:b/>
                <w:spacing w:val="-6"/>
              </w:rPr>
              <w:t>E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S</w:t>
            </w:r>
          </w:p>
        </w:tc>
      </w:tr>
      <w:tr w:rsidR="000D5E5C" w14:paraId="6C87BDDF" w14:textId="77777777" w:rsidTr="00564943">
        <w:trPr>
          <w:trHeight w:hRule="exact" w:val="246"/>
        </w:trPr>
        <w:tc>
          <w:tcPr>
            <w:tcW w:w="10684" w:type="dxa"/>
            <w:shd w:val="clear" w:color="auto" w:fill="auto"/>
          </w:tcPr>
          <w:p w14:paraId="4C8A3107" w14:textId="77777777" w:rsidR="000D5E5C" w:rsidRDefault="00564943">
            <w:pPr>
              <w:spacing w:before="1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9</w:t>
            </w:r>
            <w:r>
              <w:rPr>
                <w:rFonts w:ascii="Cambria" w:eastAsia="Cambria" w:hAnsi="Cambria" w:cs="Cambria"/>
                <w:spacing w:val="-1"/>
                <w:position w:val="5"/>
                <w:sz w:val="13"/>
                <w:szCs w:val="13"/>
              </w:rPr>
              <w:t>t</w:t>
            </w:r>
            <w:r>
              <w:rPr>
                <w:rFonts w:ascii="Cambria" w:eastAsia="Cambria" w:hAnsi="Cambria" w:cs="Cambria"/>
                <w:position w:val="5"/>
                <w:sz w:val="13"/>
                <w:szCs w:val="13"/>
              </w:rPr>
              <w:t>h</w:t>
            </w:r>
            <w:r>
              <w:rPr>
                <w:rFonts w:ascii="Cambria" w:eastAsia="Cambria" w:hAnsi="Cambria" w:cs="Cambria"/>
                <w:spacing w:val="13"/>
                <w:position w:val="5"/>
                <w:sz w:val="13"/>
                <w:szCs w:val="1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ern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my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Ol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h</w:t>
            </w:r>
            <w:r>
              <w:rPr>
                <w:rFonts w:ascii="Cambria" w:eastAsia="Cambria" w:hAnsi="Cambria" w:cs="Cambria"/>
                <w:spacing w:val="-2"/>
              </w:rPr>
              <w:t>el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 xml:space="preserve">n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e                                                           </w:t>
            </w:r>
            <w:r>
              <w:rPr>
                <w:rFonts w:ascii="Cambria" w:eastAsia="Cambria" w:hAnsi="Cambria" w:cs="Cambria"/>
                <w:spacing w:val="3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  <w:w w:val="101"/>
                <w:position w:val="1"/>
              </w:rPr>
              <w:t>[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2004</w:t>
            </w:r>
            <w:r>
              <w:rPr>
                <w:rFonts w:ascii="Cambria" w:eastAsia="Cambria" w:hAnsi="Cambria" w:cs="Cambria"/>
                <w:i/>
                <w:w w:val="101"/>
                <w:position w:val="1"/>
              </w:rPr>
              <w:t>]</w:t>
            </w:r>
          </w:p>
        </w:tc>
      </w:tr>
    </w:tbl>
    <w:p w14:paraId="2E8BF62B" w14:textId="77777777" w:rsidR="000D5E5C" w:rsidRDefault="00564943">
      <w:pPr>
        <w:spacing w:before="38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Si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6</w:t>
      </w:r>
      <w:r>
        <w:rPr>
          <w:rFonts w:ascii="Cambria" w:eastAsia="Cambria" w:hAnsi="Cambria" w:cs="Cambria"/>
          <w:spacing w:val="-1"/>
          <w:position w:val="5"/>
          <w:sz w:val="13"/>
          <w:szCs w:val="13"/>
        </w:rPr>
        <w:t>t</w:t>
      </w:r>
      <w:r>
        <w:rPr>
          <w:rFonts w:ascii="Cambria" w:eastAsia="Cambria" w:hAnsi="Cambria" w:cs="Cambria"/>
          <w:position w:val="5"/>
          <w:sz w:val="13"/>
          <w:szCs w:val="13"/>
        </w:rPr>
        <w:t>h</w:t>
      </w:r>
      <w:r>
        <w:rPr>
          <w:rFonts w:ascii="Cambria" w:eastAsia="Cambria" w:hAnsi="Cambria" w:cs="Cambria"/>
          <w:spacing w:val="13"/>
          <w:position w:val="5"/>
          <w:sz w:val="13"/>
          <w:szCs w:val="13"/>
        </w:rPr>
        <w:t xml:space="preserve"> </w:t>
      </w:r>
      <w:r>
        <w:rPr>
          <w:rFonts w:ascii="Cambria" w:eastAsia="Cambria" w:hAnsi="Cambria" w:cs="Cambria"/>
          <w:spacing w:val="2"/>
        </w:rPr>
        <w:t>Na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my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-2"/>
        </w:rPr>
        <w:t>Ol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p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</w:t>
      </w:r>
      <w:r>
        <w:rPr>
          <w:rFonts w:ascii="Cambria" w:eastAsia="Cambria" w:hAnsi="Cambria" w:cs="Cambria"/>
          <w:spacing w:val="37"/>
        </w:rPr>
        <w:t xml:space="preserve"> </w:t>
      </w:r>
      <w:r>
        <w:rPr>
          <w:rFonts w:ascii="Cambria" w:eastAsia="Cambria" w:hAnsi="Cambria" w:cs="Cambria"/>
          <w:i/>
          <w:spacing w:val="-1"/>
          <w:w w:val="101"/>
          <w:position w:val="1"/>
        </w:rPr>
        <w:t>[</w:t>
      </w:r>
      <w:r>
        <w:rPr>
          <w:rFonts w:ascii="Cambria" w:eastAsia="Cambria" w:hAnsi="Cambria" w:cs="Cambria"/>
          <w:i/>
          <w:spacing w:val="-1"/>
          <w:position w:val="1"/>
        </w:rPr>
        <w:t>2004</w:t>
      </w:r>
      <w:r>
        <w:rPr>
          <w:rFonts w:ascii="Cambria" w:eastAsia="Cambria" w:hAnsi="Cambria" w:cs="Cambria"/>
          <w:i/>
          <w:w w:val="101"/>
          <w:position w:val="1"/>
        </w:rPr>
        <w:t>]</w:t>
      </w:r>
    </w:p>
    <w:p w14:paraId="4A6FA7A9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  <w:sectPr w:rsidR="000D5E5C">
          <w:pgSz w:w="11920" w:h="16840"/>
          <w:pgMar w:top="600" w:right="500" w:bottom="280" w:left="500" w:header="720" w:footer="720" w:gutter="0"/>
          <w:cols w:space="720"/>
        </w:sect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2"/>
        </w:rPr>
        <w:t>Na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4"/>
        </w:rPr>
        <w:t>i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2"/>
        </w:rPr>
        <w:t>Ol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p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i/>
          <w:spacing w:val="-1"/>
          <w:w w:val="101"/>
          <w:position w:val="1"/>
        </w:rPr>
        <w:t>[</w:t>
      </w:r>
      <w:r>
        <w:rPr>
          <w:rFonts w:ascii="Cambria" w:eastAsia="Cambria" w:hAnsi="Cambria" w:cs="Cambria"/>
          <w:i/>
          <w:spacing w:val="-1"/>
          <w:position w:val="1"/>
        </w:rPr>
        <w:t>2005</w:t>
      </w:r>
      <w:r>
        <w:rPr>
          <w:rFonts w:ascii="Cambria" w:eastAsia="Cambria" w:hAnsi="Cambria" w:cs="Cambria"/>
          <w:i/>
          <w:w w:val="101"/>
          <w:position w:val="1"/>
        </w:rPr>
        <w:t>]</w:t>
      </w:r>
    </w:p>
    <w:p w14:paraId="387FE8A5" w14:textId="77777777" w:rsidR="000D5E5C" w:rsidRDefault="00564943">
      <w:pPr>
        <w:spacing w:before="38"/>
        <w:ind w:left="220" w:right="-55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3"/>
        </w:rPr>
        <w:t>r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p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4"/>
        </w:rPr>
        <w:t>S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-1"/>
        </w:rPr>
        <w:t>oo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s (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s)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 xml:space="preserve">y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N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w</w:t>
      </w:r>
      <w:r>
        <w:rPr>
          <w:rFonts w:ascii="Cambria" w:eastAsia="Cambria" w:hAnsi="Cambria" w:cs="Cambria"/>
          <w:spacing w:val="1"/>
        </w:rPr>
        <w:t xml:space="preserve"> S</w:t>
      </w:r>
      <w:r>
        <w:rPr>
          <w:rFonts w:ascii="Cambria" w:eastAsia="Cambria" w:hAnsi="Cambria" w:cs="Cambria"/>
          <w:spacing w:val="-1"/>
        </w:rPr>
        <w:t>out</w:t>
      </w:r>
      <w:r>
        <w:rPr>
          <w:rFonts w:ascii="Cambria" w:eastAsia="Cambria" w:hAnsi="Cambria" w:cs="Cambria"/>
        </w:rPr>
        <w:t>h</w:t>
      </w:r>
    </w:p>
    <w:p w14:paraId="1E0CCB26" w14:textId="77777777" w:rsidR="000D5E5C" w:rsidRDefault="00564943">
      <w:pPr>
        <w:spacing w:before="34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3"/>
        </w:rPr>
        <w:t>N</w:t>
      </w:r>
      <w:r>
        <w:rPr>
          <w:rFonts w:ascii="Cambria" w:eastAsia="Cambria" w:hAnsi="Cambria" w:cs="Cambria"/>
          <w:spacing w:val="1"/>
        </w:rPr>
        <w:t>SW</w:t>
      </w:r>
      <w:r>
        <w:rPr>
          <w:rFonts w:ascii="Cambria" w:eastAsia="Cambria" w:hAnsi="Cambria" w:cs="Cambria"/>
          <w:spacing w:val="-4"/>
        </w:rPr>
        <w:t>)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3"/>
          <w:w w:val="101"/>
        </w:rPr>
        <w:t>i</w:t>
      </w:r>
      <w:r>
        <w:rPr>
          <w:rFonts w:ascii="Cambria" w:eastAsia="Cambria" w:hAnsi="Cambria" w:cs="Cambria"/>
        </w:rPr>
        <w:t>a</w:t>
      </w:r>
    </w:p>
    <w:p w14:paraId="6BDA3609" w14:textId="77777777" w:rsidR="000D5E5C" w:rsidRDefault="00564943">
      <w:pPr>
        <w:spacing w:before="39"/>
        <w:rPr>
          <w:rFonts w:ascii="Cambria" w:eastAsia="Cambria" w:hAnsi="Cambria" w:cs="Cambria"/>
        </w:rPr>
        <w:sectPr w:rsidR="000D5E5C">
          <w:type w:val="continuous"/>
          <w:pgSz w:w="11920" w:h="16840"/>
          <w:pgMar w:top="600" w:right="500" w:bottom="280" w:left="500" w:header="720" w:footer="720" w:gutter="0"/>
          <w:cols w:num="2" w:space="720" w:equalWidth="0">
            <w:col w:w="9588" w:space="549"/>
            <w:col w:w="783"/>
          </w:cols>
        </w:sectPr>
      </w:pPr>
      <w:r>
        <w:br w:type="column"/>
      </w:r>
      <w:r>
        <w:rPr>
          <w:rFonts w:ascii="Cambria" w:eastAsia="Cambria" w:hAnsi="Cambria" w:cs="Cambria"/>
          <w:i/>
          <w:spacing w:val="-1"/>
          <w:w w:val="101"/>
        </w:rPr>
        <w:t>[</w:t>
      </w:r>
      <w:r>
        <w:rPr>
          <w:rFonts w:ascii="Cambria" w:eastAsia="Cambria" w:hAnsi="Cambria" w:cs="Cambria"/>
          <w:i/>
          <w:spacing w:val="-1"/>
        </w:rPr>
        <w:t>2000</w:t>
      </w:r>
      <w:r>
        <w:rPr>
          <w:rFonts w:ascii="Cambria" w:eastAsia="Cambria" w:hAnsi="Cambria" w:cs="Cambria"/>
          <w:i/>
          <w:w w:val="101"/>
        </w:rPr>
        <w:t>]</w:t>
      </w:r>
    </w:p>
    <w:p w14:paraId="2D57F12E" w14:textId="77777777" w:rsidR="000D5E5C" w:rsidRDefault="000D5E5C">
      <w:pPr>
        <w:spacing w:before="8" w:line="220" w:lineRule="exact"/>
        <w:rPr>
          <w:sz w:val="22"/>
          <w:szCs w:val="22"/>
        </w:rPr>
      </w:pPr>
    </w:p>
    <w:p w14:paraId="21CC3992" w14:textId="77777777" w:rsidR="000D5E5C" w:rsidRDefault="00564943">
      <w:pPr>
        <w:spacing w:before="18"/>
        <w:ind w:left="220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b/>
          <w:spacing w:val="-2"/>
        </w:rPr>
        <w:t>UB</w:t>
      </w:r>
      <w:r>
        <w:rPr>
          <w:rFonts w:ascii="Cambria" w:eastAsia="Cambria" w:hAnsi="Cambria" w:cs="Cambria"/>
          <w:b/>
          <w:spacing w:val="-1"/>
        </w:rPr>
        <w:t>L</w:t>
      </w:r>
      <w:r>
        <w:rPr>
          <w:rFonts w:ascii="Cambria" w:eastAsia="Cambria" w:hAnsi="Cambria" w:cs="Cambria"/>
          <w:b/>
          <w:spacing w:val="1"/>
        </w:rPr>
        <w:t>I</w:t>
      </w:r>
      <w:r>
        <w:rPr>
          <w:rFonts w:ascii="Cambria" w:eastAsia="Cambria" w:hAnsi="Cambria" w:cs="Cambria"/>
          <w:b/>
        </w:rPr>
        <w:t>C</w:t>
      </w:r>
      <w:r>
        <w:rPr>
          <w:rFonts w:ascii="Cambria" w:eastAsia="Cambria" w:hAnsi="Cambria" w:cs="Cambria"/>
          <w:b/>
          <w:spacing w:val="-2"/>
        </w:rPr>
        <w:t>A</w:t>
      </w:r>
      <w:r>
        <w:rPr>
          <w:rFonts w:ascii="Cambria" w:eastAsia="Cambria" w:hAnsi="Cambria" w:cs="Cambria"/>
          <w:b/>
          <w:spacing w:val="1"/>
        </w:rPr>
        <w:t>TI</w:t>
      </w:r>
      <w:r>
        <w:rPr>
          <w:rFonts w:ascii="Cambria" w:eastAsia="Cambria" w:hAnsi="Cambria" w:cs="Cambria"/>
          <w:b/>
          <w:spacing w:val="-6"/>
        </w:rPr>
        <w:t>O</w:t>
      </w:r>
      <w:r>
        <w:rPr>
          <w:rFonts w:ascii="Cambria" w:eastAsia="Cambria" w:hAnsi="Cambria" w:cs="Cambria"/>
          <w:b/>
          <w:spacing w:val="-2"/>
        </w:rPr>
        <w:t>N</w:t>
      </w:r>
      <w:r>
        <w:rPr>
          <w:rFonts w:ascii="Cambria" w:eastAsia="Cambria" w:hAnsi="Cambria" w:cs="Cambria"/>
          <w:b/>
        </w:rPr>
        <w:t>S</w:t>
      </w:r>
      <w:r>
        <w:rPr>
          <w:rFonts w:ascii="Cambria" w:eastAsia="Cambria" w:hAnsi="Cambria" w:cs="Cambria"/>
          <w:b/>
          <w:spacing w:val="1"/>
        </w:rPr>
        <w:t xml:space="preserve"> </w:t>
      </w:r>
      <w:r>
        <w:rPr>
          <w:rFonts w:ascii="Cambria" w:eastAsia="Cambria" w:hAnsi="Cambria" w:cs="Cambria"/>
          <w:b/>
          <w:spacing w:val="-2"/>
        </w:rPr>
        <w:t>AN</w:t>
      </w:r>
      <w:r>
        <w:rPr>
          <w:rFonts w:ascii="Cambria" w:eastAsia="Cambria" w:hAnsi="Cambria" w:cs="Cambria"/>
          <w:b/>
        </w:rPr>
        <w:t>D</w:t>
      </w:r>
      <w:r>
        <w:rPr>
          <w:rFonts w:ascii="Cambria" w:eastAsia="Cambria" w:hAnsi="Cambria" w:cs="Cambria"/>
          <w:b/>
          <w:spacing w:val="2"/>
        </w:rPr>
        <w:t xml:space="preserve"> </w:t>
      </w:r>
      <w:r>
        <w:rPr>
          <w:rFonts w:ascii="Cambria" w:eastAsia="Cambria" w:hAnsi="Cambria" w:cs="Cambria"/>
          <w:b/>
          <w:spacing w:val="-2"/>
          <w:sz w:val="24"/>
          <w:szCs w:val="24"/>
        </w:rPr>
        <w:t>G</w:t>
      </w:r>
      <w:r>
        <w:rPr>
          <w:rFonts w:ascii="Cambria" w:eastAsia="Cambria" w:hAnsi="Cambria" w:cs="Cambria"/>
          <w:b/>
          <w:spacing w:val="-2"/>
        </w:rPr>
        <w:t>U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  <w:spacing w:val="2"/>
        </w:rPr>
        <w:t>S</w:t>
      </w:r>
      <w:r>
        <w:rPr>
          <w:rFonts w:ascii="Cambria" w:eastAsia="Cambria" w:hAnsi="Cambria" w:cs="Cambria"/>
          <w:b/>
        </w:rPr>
        <w:t>T</w:t>
      </w:r>
      <w:r>
        <w:rPr>
          <w:rFonts w:ascii="Cambria" w:eastAsia="Cambria" w:hAnsi="Cambria" w:cs="Cambria"/>
          <w:b/>
          <w:spacing w:val="1"/>
        </w:rPr>
        <w:t xml:space="preserve"> 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  <w:spacing w:val="-5"/>
        </w:rPr>
        <w:t>C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  <w:spacing w:val="-2"/>
        </w:rPr>
        <w:t>U</w:t>
      </w:r>
      <w:r>
        <w:rPr>
          <w:rFonts w:ascii="Cambria" w:eastAsia="Cambria" w:hAnsi="Cambria" w:cs="Cambria"/>
          <w:b/>
          <w:spacing w:val="1"/>
        </w:rPr>
        <w:t>R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</w:rPr>
        <w:t>S</w:t>
      </w:r>
    </w:p>
    <w:p w14:paraId="32C950EF" w14:textId="7FA9C696" w:rsidR="000D5E5C" w:rsidRDefault="00564943">
      <w:pPr>
        <w:spacing w:before="49" w:line="274" w:lineRule="auto"/>
        <w:ind w:left="403" w:right="141" w:hanging="182"/>
        <w:jc w:val="both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1"/>
        </w:rPr>
        <w:t xml:space="preserve"> S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  <w:spacing w:val="1"/>
        </w:rPr>
        <w:t>“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nn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 xml:space="preserve">ms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-3"/>
          <w:w w:val="101"/>
        </w:rPr>
        <w:t>i</w:t>
      </w:r>
      <w:r>
        <w:rPr>
          <w:rFonts w:ascii="Cambria" w:eastAsia="Cambria" w:hAnsi="Cambria" w:cs="Cambria"/>
          <w:w w:val="101"/>
        </w:rPr>
        <w:t>ss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”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i/>
          <w:spacing w:val="-2"/>
        </w:rPr>
        <w:t>Int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3"/>
        </w:rPr>
        <w:t>n</w:t>
      </w:r>
      <w:r>
        <w:rPr>
          <w:rFonts w:ascii="Cambria" w:eastAsia="Cambria" w:hAnsi="Cambria" w:cs="Cambria"/>
          <w:i/>
          <w:spacing w:val="4"/>
        </w:rPr>
        <w:t>a</w:t>
      </w:r>
      <w:r>
        <w:rPr>
          <w:rFonts w:ascii="Cambria" w:eastAsia="Cambria" w:hAnsi="Cambria" w:cs="Cambria"/>
          <w:i/>
          <w:spacing w:val="-2"/>
        </w:rPr>
        <w:t>ti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3"/>
        </w:rPr>
        <w:t xml:space="preserve"> </w:t>
      </w:r>
      <w:r>
        <w:rPr>
          <w:rFonts w:ascii="Cambria" w:eastAsia="Cambria" w:hAnsi="Cambria" w:cs="Cambria"/>
          <w:i/>
          <w:spacing w:val="1"/>
        </w:rPr>
        <w:t>A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2"/>
        </w:rPr>
        <w:t>on</w:t>
      </w:r>
      <w:r>
        <w:rPr>
          <w:rFonts w:ascii="Cambria" w:eastAsia="Cambria" w:hAnsi="Cambria" w:cs="Cambria"/>
          <w:i/>
          <w:spacing w:val="4"/>
        </w:rPr>
        <w:t>a</w:t>
      </w:r>
      <w:r>
        <w:rPr>
          <w:rFonts w:ascii="Cambria" w:eastAsia="Cambria" w:hAnsi="Cambria" w:cs="Cambria"/>
          <w:i/>
          <w:spacing w:val="-2"/>
        </w:rPr>
        <w:t>uti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3"/>
        </w:rPr>
        <w:t xml:space="preserve"> </w:t>
      </w: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gr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1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pe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</w:rPr>
        <w:t>: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6"/>
        </w:rPr>
        <w:t>A</w:t>
      </w:r>
      <w:r>
        <w:rPr>
          <w:rFonts w:ascii="Cambria" w:eastAsia="Cambria" w:hAnsi="Cambria" w:cs="Cambria"/>
          <w:spacing w:val="4"/>
        </w:rPr>
        <w:t>C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0</w:t>
      </w:r>
      <w:r>
        <w:rPr>
          <w:rFonts w:ascii="Cambria" w:eastAsia="Cambria" w:hAnsi="Cambria" w:cs="Cambria"/>
          <w:spacing w:val="-6"/>
        </w:rPr>
        <w:t>9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4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1"/>
        </w:rPr>
        <w:t>6</w:t>
      </w:r>
      <w:r>
        <w:rPr>
          <w:rFonts w:ascii="Cambria" w:eastAsia="Cambria" w:hAnsi="Cambria" w:cs="Cambria"/>
          <w:spacing w:val="-6"/>
        </w:rPr>
        <w:t>A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1"/>
        </w:rPr>
        <w:t>3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j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1"/>
        </w:rPr>
        <w:t xml:space="preserve"> S</w:t>
      </w:r>
      <w:r>
        <w:rPr>
          <w:rFonts w:ascii="Cambria" w:eastAsia="Cambria" w:hAnsi="Cambria" w:cs="Cambria"/>
          <w:spacing w:val="-1"/>
        </w:rPr>
        <w:t>out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2"/>
        </w:rPr>
        <w:t>K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to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>200</w:t>
      </w:r>
      <w:r>
        <w:rPr>
          <w:rFonts w:ascii="Cambria" w:eastAsia="Cambria" w:hAnsi="Cambria" w:cs="Cambria"/>
        </w:rPr>
        <w:t>9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4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5"/>
        </w:rPr>
        <w:t>z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</w:rPr>
        <w:t xml:space="preserve">by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The</w:t>
      </w:r>
      <w:r>
        <w:rPr>
          <w:rFonts w:ascii="Cambria" w:eastAsia="Cambria" w:hAnsi="Cambria" w:cs="Cambria"/>
          <w:spacing w:val="-4"/>
        </w:rPr>
        <w:t xml:space="preserve"> 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ee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p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ut</w:t>
      </w:r>
      <w:r>
        <w:rPr>
          <w:rFonts w:ascii="Cambria" w:eastAsia="Cambria" w:hAnsi="Cambria" w:cs="Cambria"/>
          <w:spacing w:val="-3"/>
          <w:w w:val="101"/>
        </w:rPr>
        <w:t>i</w:t>
      </w:r>
      <w:r>
        <w:rPr>
          <w:rFonts w:ascii="Cambria" w:eastAsia="Cambria" w:hAnsi="Cambria" w:cs="Cambria"/>
          <w:spacing w:val="2"/>
          <w:w w:val="101"/>
        </w:rPr>
        <w:t>c</w:t>
      </w:r>
      <w:r>
        <w:rPr>
          <w:rFonts w:ascii="Cambria" w:eastAsia="Cambria" w:hAnsi="Cambria" w:cs="Cambria"/>
          <w:spacing w:val="1"/>
        </w:rPr>
        <w:t>a</w:t>
      </w:r>
      <w:r>
        <w:rPr>
          <w:rFonts w:ascii="Cambria" w:eastAsia="Cambria" w:hAnsi="Cambria" w:cs="Cambria"/>
        </w:rPr>
        <w:t>.</w:t>
      </w:r>
    </w:p>
    <w:p w14:paraId="7032B1D2" w14:textId="77777777" w:rsidR="000D5E5C" w:rsidRDefault="00564943">
      <w:pPr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4"/>
        </w:rPr>
        <w:t>S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3"/>
        </w:rPr>
        <w:t>.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-4"/>
        </w:rPr>
        <w:t>“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odu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m,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-3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3"/>
        </w:rPr>
        <w:t>a</w:t>
      </w:r>
      <w:r>
        <w:rPr>
          <w:rFonts w:ascii="Cambria" w:eastAsia="Cambria" w:hAnsi="Cambria" w:cs="Cambria"/>
          <w:spacing w:val="-1"/>
        </w:rPr>
        <w:t>y’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5"/>
        </w:rPr>
        <w:t>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-4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oj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”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6"/>
        </w:rPr>
        <w:t xml:space="preserve"> </w:t>
      </w:r>
      <w:r>
        <w:rPr>
          <w:rFonts w:ascii="Cambria" w:eastAsia="Cambria" w:hAnsi="Cambria" w:cs="Cambria"/>
          <w:i/>
          <w:spacing w:val="-2"/>
        </w:rPr>
        <w:t>In</w:t>
      </w:r>
      <w:r>
        <w:rPr>
          <w:rFonts w:ascii="Cambria" w:eastAsia="Cambria" w:hAnsi="Cambria" w:cs="Cambria"/>
          <w:i/>
        </w:rPr>
        <w:t>d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</w:rPr>
        <w:t>an</w:t>
      </w:r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2"/>
        </w:rPr>
        <w:t>m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1"/>
        </w:rPr>
        <w:t>l</w:t>
      </w:r>
      <w:r>
        <w:rPr>
          <w:rFonts w:ascii="Cambria" w:eastAsia="Cambria" w:hAnsi="Cambria" w:cs="Cambria"/>
          <w:i/>
        </w:rPr>
        <w:t>l</w:t>
      </w:r>
      <w:r>
        <w:rPr>
          <w:rFonts w:ascii="Cambria" w:eastAsia="Cambria" w:hAnsi="Cambria" w:cs="Cambria"/>
          <w:i/>
          <w:spacing w:val="9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1"/>
        </w:rPr>
        <w:t>ell</w:t>
      </w:r>
      <w:r>
        <w:rPr>
          <w:rFonts w:ascii="Cambria" w:eastAsia="Cambria" w:hAnsi="Cambria" w:cs="Cambria"/>
          <w:i/>
          <w:spacing w:val="-2"/>
        </w:rPr>
        <w:t>it</w:t>
      </w:r>
      <w:r>
        <w:rPr>
          <w:rFonts w:ascii="Cambria" w:eastAsia="Cambria" w:hAnsi="Cambria" w:cs="Cambria"/>
          <w:i/>
        </w:rPr>
        <w:t>e</w:t>
      </w:r>
      <w:r>
        <w:rPr>
          <w:rFonts w:ascii="Cambria" w:eastAsia="Cambria" w:hAnsi="Cambria" w:cs="Cambria"/>
          <w:i/>
          <w:spacing w:val="14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  <w:w w:val="101"/>
        </w:rPr>
        <w:t>y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2"/>
        </w:rPr>
        <w:t>m</w:t>
      </w:r>
      <w:r>
        <w:rPr>
          <w:rFonts w:ascii="Cambria" w:eastAsia="Cambria" w:hAnsi="Cambria" w:cs="Cambria"/>
          <w:i/>
          <w:w w:val="101"/>
        </w:rPr>
        <w:t>s</w:t>
      </w:r>
    </w:p>
    <w:p w14:paraId="63DCACB0" w14:textId="77777777" w:rsidR="000D5E5C" w:rsidRDefault="00564943">
      <w:pPr>
        <w:spacing w:before="39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  <w:spacing w:val="-1"/>
        </w:rPr>
        <w:t>fe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4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2"/>
        </w:rPr>
        <w:t>pr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2010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7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pa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-2"/>
        </w:rPr>
        <w:t>Or</w:t>
      </w:r>
      <w:r>
        <w:rPr>
          <w:rFonts w:ascii="Cambria" w:eastAsia="Cambria" w:hAnsi="Cambria" w:cs="Cambria"/>
          <w:spacing w:val="-4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5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pacing w:val="1"/>
        </w:rPr>
        <w:t>IS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O</w:t>
      </w:r>
      <w:r>
        <w:rPr>
          <w:rFonts w:ascii="Cambria" w:eastAsia="Cambria" w:hAnsi="Cambria" w:cs="Cambria"/>
          <w:spacing w:val="-5"/>
          <w:w w:val="101"/>
        </w:rPr>
        <w:t>)</w:t>
      </w:r>
      <w:r>
        <w:rPr>
          <w:rFonts w:ascii="Cambria" w:eastAsia="Cambria" w:hAnsi="Cambria" w:cs="Cambria"/>
        </w:rPr>
        <w:t>.</w:t>
      </w:r>
    </w:p>
    <w:p w14:paraId="23D9CF41" w14:textId="77777777" w:rsidR="000D5E5C" w:rsidRDefault="00564943">
      <w:pPr>
        <w:spacing w:before="34" w:line="276" w:lineRule="auto"/>
        <w:ind w:left="403" w:right="138" w:hanging="182"/>
        <w:jc w:val="both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-4"/>
        </w:rPr>
        <w:t>“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-1"/>
        </w:rPr>
        <w:t>Mod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1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lle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3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9"/>
        </w:rPr>
        <w:t>b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7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5"/>
        </w:rPr>
        <w:t>s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4"/>
        </w:rPr>
        <w:t>”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i/>
          <w:spacing w:val="-2"/>
        </w:rPr>
        <w:t>Int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3"/>
        </w:rPr>
        <w:t>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4"/>
        </w:rPr>
        <w:t xml:space="preserve"> </w:t>
      </w:r>
      <w:r>
        <w:rPr>
          <w:rFonts w:ascii="Cambria" w:eastAsia="Cambria" w:hAnsi="Cambria" w:cs="Cambria"/>
          <w:i/>
          <w:spacing w:val="1"/>
        </w:rPr>
        <w:t>A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2"/>
        </w:rPr>
        <w:t>on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2"/>
        </w:rPr>
        <w:t>u</w:t>
      </w:r>
      <w:r>
        <w:rPr>
          <w:rFonts w:ascii="Cambria" w:eastAsia="Cambria" w:hAnsi="Cambria" w:cs="Cambria"/>
          <w:i/>
          <w:spacing w:val="-2"/>
        </w:rPr>
        <w:t>ti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  <w:spacing w:val="4"/>
        </w:rPr>
        <w:t>a</w:t>
      </w:r>
      <w:r>
        <w:rPr>
          <w:rFonts w:ascii="Cambria" w:eastAsia="Cambria" w:hAnsi="Cambria" w:cs="Cambria"/>
          <w:i/>
        </w:rPr>
        <w:t>l</w:t>
      </w:r>
      <w:r>
        <w:rPr>
          <w:rFonts w:ascii="Cambria" w:eastAsia="Cambria" w:hAnsi="Cambria" w:cs="Cambria"/>
          <w:i/>
          <w:spacing w:val="6"/>
        </w:rPr>
        <w:t xml:space="preserve"> </w:t>
      </w: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gr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2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-4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pe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6"/>
        </w:rPr>
        <w:t>A</w:t>
      </w:r>
      <w:r>
        <w:rPr>
          <w:rFonts w:ascii="Cambria" w:eastAsia="Cambria" w:hAnsi="Cambria" w:cs="Cambria"/>
          <w:spacing w:val="4"/>
        </w:rPr>
        <w:t>C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10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6"/>
        </w:rPr>
        <w:t>1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1"/>
        </w:rPr>
        <w:t>5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6"/>
        </w:rPr>
        <w:t>6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C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8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8"/>
        </w:rPr>
        <w:t>e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2"/>
          <w:w w:val="101"/>
        </w:rPr>
        <w:t>c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ep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201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3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ca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.</w:t>
      </w:r>
    </w:p>
    <w:p w14:paraId="75F0B8FE" w14:textId="77777777" w:rsidR="000D5E5C" w:rsidRDefault="00564943">
      <w:pPr>
        <w:spacing w:line="240" w:lineRule="exact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4"/>
        </w:rPr>
        <w:t>S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1"/>
        </w:rPr>
        <w:t>“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re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le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15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6"/>
        </w:rPr>
        <w:t>o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6"/>
        </w:rPr>
        <w:t>o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</w:p>
    <w:p w14:paraId="2EF5D3F2" w14:textId="77777777" w:rsidR="000D5E5C" w:rsidRDefault="00564943">
      <w:pPr>
        <w:spacing w:before="34" w:line="280" w:lineRule="auto"/>
        <w:ind w:left="403" w:right="135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tut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2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25"/>
        </w:rPr>
        <w:t xml:space="preserve"> 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3"/>
        </w:rPr>
        <w:t>a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  <w:spacing w:val="-5"/>
        </w:rPr>
        <w:t>'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5"/>
        </w:rPr>
        <w:t xml:space="preserve"> </w:t>
      </w:r>
      <w:r>
        <w:rPr>
          <w:rFonts w:ascii="Cambria" w:eastAsia="Cambria" w:hAnsi="Cambria" w:cs="Cambria"/>
          <w:spacing w:val="1"/>
        </w:rPr>
        <w:t>fi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23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e</w:t>
      </w:r>
      <w:r>
        <w:rPr>
          <w:rFonts w:ascii="Cambria" w:eastAsia="Cambria" w:hAnsi="Cambria" w:cs="Cambria"/>
        </w:rPr>
        <w:t>”</w:t>
      </w:r>
      <w:r>
        <w:rPr>
          <w:rFonts w:ascii="Cambria" w:eastAsia="Cambria" w:hAnsi="Cambria" w:cs="Cambria"/>
          <w:spacing w:val="33"/>
        </w:rPr>
        <w:t xml:space="preserve"> </w:t>
      </w:r>
      <w:r>
        <w:rPr>
          <w:rFonts w:ascii="Cambria" w:eastAsia="Cambria" w:hAnsi="Cambria" w:cs="Cambria"/>
          <w:i/>
          <w:spacing w:val="-2"/>
        </w:rPr>
        <w:t>Int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3"/>
        </w:rPr>
        <w:t>n</w:t>
      </w:r>
      <w:r>
        <w:rPr>
          <w:rFonts w:ascii="Cambria" w:eastAsia="Cambria" w:hAnsi="Cambria" w:cs="Cambria"/>
          <w:i/>
          <w:spacing w:val="4"/>
        </w:rPr>
        <w:t>a</w:t>
      </w:r>
      <w:r>
        <w:rPr>
          <w:rFonts w:ascii="Cambria" w:eastAsia="Cambria" w:hAnsi="Cambria" w:cs="Cambria"/>
          <w:i/>
          <w:spacing w:val="-2"/>
        </w:rPr>
        <w:t>ti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27"/>
        </w:rPr>
        <w:t xml:space="preserve"> </w:t>
      </w:r>
      <w:r>
        <w:rPr>
          <w:rFonts w:ascii="Cambria" w:eastAsia="Cambria" w:hAnsi="Cambria" w:cs="Cambria"/>
          <w:i/>
          <w:spacing w:val="1"/>
        </w:rPr>
        <w:t>A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2"/>
        </w:rPr>
        <w:t>on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u</w:t>
      </w:r>
      <w:r>
        <w:rPr>
          <w:rFonts w:ascii="Cambria" w:eastAsia="Cambria" w:hAnsi="Cambria" w:cs="Cambria"/>
          <w:i/>
          <w:spacing w:val="2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23"/>
        </w:rPr>
        <w:t xml:space="preserve"> </w:t>
      </w: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gr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2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7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pe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</w:rPr>
        <w:t>: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5"/>
        </w:rPr>
        <w:t>C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  <w:spacing w:val="-6"/>
        </w:rPr>
        <w:t>0</w:t>
      </w:r>
      <w:r>
        <w:rPr>
          <w:rFonts w:ascii="Cambria" w:eastAsia="Cambria" w:hAnsi="Cambria" w:cs="Cambria"/>
          <w:spacing w:val="-3"/>
        </w:rPr>
        <w:t>.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4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1"/>
        </w:rPr>
        <w:t>2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6"/>
        </w:rPr>
        <w:t>4</w:t>
      </w:r>
      <w:r>
        <w:rPr>
          <w:rFonts w:ascii="Cambria" w:eastAsia="Cambria" w:hAnsi="Cambria" w:cs="Cambria"/>
        </w:rPr>
        <w:t>, 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ep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201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3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.</w:t>
      </w:r>
    </w:p>
    <w:p w14:paraId="27D0C581" w14:textId="77777777" w:rsidR="000D5E5C" w:rsidRDefault="00564943">
      <w:pPr>
        <w:spacing w:line="220" w:lineRule="exact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13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3"/>
        </w:rPr>
        <w:t>.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1"/>
        </w:rPr>
        <w:t>“S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neer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1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1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</w:rPr>
        <w:t>m,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tut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4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</w:rPr>
        <w:t>'s</w:t>
      </w:r>
      <w:r>
        <w:rPr>
          <w:rFonts w:ascii="Cambria" w:eastAsia="Cambria" w:hAnsi="Cambria" w:cs="Cambria"/>
          <w:spacing w:val="15"/>
        </w:rPr>
        <w:t xml:space="preserve"> </w:t>
      </w:r>
      <w:r>
        <w:rPr>
          <w:rFonts w:ascii="Cambria" w:eastAsia="Cambria" w:hAnsi="Cambria" w:cs="Cambria"/>
          <w:spacing w:val="-3"/>
          <w:w w:val="101"/>
        </w:rPr>
        <w:t>f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2"/>
          <w:w w:val="101"/>
        </w:rPr>
        <w:t>r</w:t>
      </w:r>
      <w:r>
        <w:rPr>
          <w:rFonts w:ascii="Cambria" w:eastAsia="Cambria" w:hAnsi="Cambria" w:cs="Cambria"/>
        </w:rPr>
        <w:t>st</w:t>
      </w:r>
    </w:p>
    <w:p w14:paraId="0F35B07F" w14:textId="77777777" w:rsidR="000D5E5C" w:rsidRDefault="00564943">
      <w:pPr>
        <w:spacing w:before="34" w:line="275" w:lineRule="auto"/>
        <w:ind w:left="403" w:right="136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”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i/>
          <w:spacing w:val="-2"/>
        </w:rPr>
        <w:t>Int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3"/>
        </w:rPr>
        <w:t>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3"/>
        </w:rPr>
        <w:t xml:space="preserve"> </w:t>
      </w:r>
      <w:r>
        <w:rPr>
          <w:rFonts w:ascii="Cambria" w:eastAsia="Cambria" w:hAnsi="Cambria" w:cs="Cambria"/>
          <w:i/>
          <w:spacing w:val="1"/>
        </w:rPr>
        <w:t>A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2"/>
        </w:rPr>
        <w:t>on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2"/>
        </w:rPr>
        <w:t>u</w:t>
      </w:r>
      <w:r>
        <w:rPr>
          <w:rFonts w:ascii="Cambria" w:eastAsia="Cambria" w:hAnsi="Cambria" w:cs="Cambria"/>
          <w:i/>
          <w:spacing w:val="-2"/>
        </w:rPr>
        <w:t>ti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3"/>
        </w:rPr>
        <w:t xml:space="preserve"> </w:t>
      </w: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gr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2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4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pe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"/>
        </w:rPr>
        <w:t xml:space="preserve"> I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6"/>
        </w:rPr>
        <w:t>A</w:t>
      </w:r>
      <w:r>
        <w:rPr>
          <w:rFonts w:ascii="Cambria" w:eastAsia="Cambria" w:hAnsi="Cambria" w:cs="Cambria"/>
          <w:spacing w:val="4"/>
        </w:rPr>
        <w:t>C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10</w:t>
      </w:r>
      <w:r>
        <w:rPr>
          <w:rFonts w:ascii="Cambria" w:eastAsia="Cambria" w:hAnsi="Cambria" w:cs="Cambria"/>
          <w:spacing w:val="-3"/>
        </w:rPr>
        <w:t>.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4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  <w:spacing w:val="-6"/>
        </w:rPr>
        <w:t>8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7"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8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ep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3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201</w:t>
      </w:r>
      <w:r>
        <w:rPr>
          <w:rFonts w:ascii="Cambria" w:eastAsia="Cambria" w:hAnsi="Cambria" w:cs="Cambria"/>
        </w:rPr>
        <w:t xml:space="preserve">0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ut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7"/>
        </w:rPr>
        <w:t>n</w:t>
      </w:r>
      <w:r>
        <w:rPr>
          <w:rFonts w:ascii="Cambria" w:eastAsia="Cambria" w:hAnsi="Cambria" w:cs="Cambria"/>
        </w:rPr>
        <w:t>.</w:t>
      </w:r>
    </w:p>
    <w:p w14:paraId="19C0A851" w14:textId="77777777" w:rsidR="000D5E5C" w:rsidRDefault="00564943">
      <w:pPr>
        <w:spacing w:before="4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ere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2"/>
        </w:rPr>
        <w:t>L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tu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3"/>
        </w:rPr>
        <w:t>m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1"/>
        </w:rPr>
        <w:t>l</w:t>
      </w:r>
      <w:r>
        <w:rPr>
          <w:rFonts w:ascii="Cambria" w:eastAsia="Cambria" w:hAnsi="Cambria" w:cs="Cambria"/>
          <w:i/>
        </w:rPr>
        <w:t>l</w:t>
      </w:r>
      <w:r>
        <w:rPr>
          <w:rFonts w:ascii="Cambria" w:eastAsia="Cambria" w:hAnsi="Cambria" w:cs="Cambria"/>
          <w:i/>
          <w:spacing w:val="9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1"/>
        </w:rPr>
        <w:t>ell</w:t>
      </w:r>
      <w:r>
        <w:rPr>
          <w:rFonts w:ascii="Cambria" w:eastAsia="Cambria" w:hAnsi="Cambria" w:cs="Cambria"/>
          <w:i/>
          <w:spacing w:val="-2"/>
        </w:rPr>
        <w:t>it</w:t>
      </w:r>
      <w:r>
        <w:rPr>
          <w:rFonts w:ascii="Cambria" w:eastAsia="Cambria" w:hAnsi="Cambria" w:cs="Cambria"/>
          <w:i/>
        </w:rPr>
        <w:t>e</w:t>
      </w:r>
      <w:r>
        <w:rPr>
          <w:rFonts w:ascii="Cambria" w:eastAsia="Cambria" w:hAnsi="Cambria" w:cs="Cambria"/>
          <w:i/>
          <w:spacing w:val="10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</w:rPr>
        <w:t>y</w:t>
      </w:r>
      <w:r>
        <w:rPr>
          <w:rFonts w:ascii="Cambria" w:eastAsia="Cambria" w:hAnsi="Cambria" w:cs="Cambria"/>
          <w:i/>
          <w:spacing w:val="2"/>
        </w:rPr>
        <w:t>m</w:t>
      </w:r>
      <w:r>
        <w:rPr>
          <w:rFonts w:ascii="Cambria" w:eastAsia="Cambria" w:hAnsi="Cambria" w:cs="Cambria"/>
          <w:i/>
          <w:spacing w:val="-1"/>
        </w:rPr>
        <w:t>po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2"/>
        </w:rPr>
        <w:t>iu</w:t>
      </w:r>
      <w:r>
        <w:rPr>
          <w:rFonts w:ascii="Cambria" w:eastAsia="Cambria" w:hAnsi="Cambria" w:cs="Cambria"/>
          <w:i/>
        </w:rPr>
        <w:t>m</w:t>
      </w:r>
      <w:r>
        <w:rPr>
          <w:rFonts w:ascii="Cambria" w:eastAsia="Cambria" w:hAnsi="Cambria" w:cs="Cambria"/>
          <w:i/>
          <w:spacing w:val="15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i/>
          <w:spacing w:val="-6"/>
        </w:rPr>
        <w:t>S</w:t>
      </w:r>
      <w:r>
        <w:rPr>
          <w:rFonts w:ascii="Cambria" w:eastAsia="Cambria" w:hAnsi="Cambria" w:cs="Cambria"/>
          <w:i/>
        </w:rPr>
        <w:t>E</w:t>
      </w:r>
      <w:r>
        <w:rPr>
          <w:rFonts w:ascii="Cambria" w:eastAsia="Cambria" w:hAnsi="Cambria" w:cs="Cambria"/>
          <w:i/>
          <w:spacing w:val="-1"/>
        </w:rPr>
        <w:t>D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  <w:spacing w:val="-2"/>
        </w:rPr>
        <w:t>In</w:t>
      </w:r>
      <w:r>
        <w:rPr>
          <w:rFonts w:ascii="Cambria" w:eastAsia="Cambria" w:hAnsi="Cambria" w:cs="Cambria"/>
          <w:i/>
        </w:rPr>
        <w:t>d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10"/>
        </w:rPr>
        <w:t xml:space="preserve"> 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  <w:spacing w:val="-1"/>
        </w:rPr>
        <w:t>fe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>e</w:t>
      </w:r>
      <w:r>
        <w:rPr>
          <w:rFonts w:ascii="Cambria" w:eastAsia="Cambria" w:hAnsi="Cambria" w:cs="Cambria"/>
          <w:i/>
          <w:spacing w:val="9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</w:p>
    <w:p w14:paraId="0F05FD67" w14:textId="77777777" w:rsidR="000D5E5C" w:rsidRDefault="00564943">
      <w:pPr>
        <w:spacing w:before="34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-2"/>
        </w:rPr>
        <w:t>Vell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3"/>
        </w:rPr>
        <w:t>r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2009</w:t>
      </w:r>
      <w:r>
        <w:rPr>
          <w:rFonts w:ascii="Cambria" w:eastAsia="Cambria" w:hAnsi="Cambria" w:cs="Cambria"/>
        </w:rPr>
        <w:t>.</w:t>
      </w:r>
    </w:p>
    <w:p w14:paraId="73D700F4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ere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1"/>
        </w:rPr>
        <w:t xml:space="preserve"> G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L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tu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‘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m’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</w:rPr>
        <w:t>al</w:t>
      </w:r>
      <w:r>
        <w:rPr>
          <w:rFonts w:ascii="Cambria" w:eastAsia="Cambria" w:hAnsi="Cambria" w:cs="Cambria"/>
          <w:i/>
          <w:spacing w:val="-1"/>
        </w:rPr>
        <w:t xml:space="preserve"> S</w:t>
      </w:r>
      <w:r>
        <w:rPr>
          <w:rFonts w:ascii="Cambria" w:eastAsia="Cambria" w:hAnsi="Cambria" w:cs="Cambria"/>
          <w:i/>
          <w:spacing w:val="-2"/>
        </w:rPr>
        <w:t>y</w:t>
      </w:r>
      <w:r>
        <w:rPr>
          <w:rFonts w:ascii="Cambria" w:eastAsia="Cambria" w:hAnsi="Cambria" w:cs="Cambria"/>
          <w:i/>
          <w:spacing w:val="4"/>
        </w:rPr>
        <w:t>s</w:t>
      </w:r>
      <w:r>
        <w:rPr>
          <w:rFonts w:ascii="Cambria" w:eastAsia="Cambria" w:hAnsi="Cambria" w:cs="Cambria"/>
          <w:i/>
          <w:spacing w:val="-2"/>
        </w:rPr>
        <w:t>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2"/>
        </w:rPr>
        <w:t>m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1"/>
        </w:rPr>
        <w:t xml:space="preserve"> </w:t>
      </w:r>
      <w:r>
        <w:rPr>
          <w:rFonts w:ascii="Cambria" w:eastAsia="Cambria" w:hAnsi="Cambria" w:cs="Cambria"/>
          <w:i/>
          <w:spacing w:val="2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  <w:spacing w:val="-1"/>
        </w:rPr>
        <w:t>fe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-2"/>
        </w:rPr>
        <w:t>n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 xml:space="preserve">e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k</w:t>
      </w:r>
      <w:r>
        <w:rPr>
          <w:rFonts w:ascii="Cambria" w:eastAsia="Cambria" w:hAnsi="Cambria" w:cs="Cambria"/>
          <w:spacing w:val="-2"/>
        </w:rPr>
        <w:t>ee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2008</w:t>
      </w:r>
      <w:r>
        <w:rPr>
          <w:rFonts w:ascii="Cambria" w:eastAsia="Cambria" w:hAnsi="Cambria" w:cs="Cambria"/>
        </w:rPr>
        <w:t>.</w:t>
      </w:r>
    </w:p>
    <w:p w14:paraId="1A4C74BF" w14:textId="77777777" w:rsidR="000D5E5C" w:rsidRDefault="00564943">
      <w:pPr>
        <w:spacing w:before="39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 xml:space="preserve">y 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-4"/>
        </w:rPr>
        <w:t>S</w:t>
      </w:r>
      <w:r>
        <w:rPr>
          <w:rFonts w:ascii="Cambria" w:eastAsia="Cambria" w:hAnsi="Cambria" w:cs="Cambria"/>
        </w:rPr>
        <w:t xml:space="preserve">. 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.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spacing w:val="19"/>
        </w:rPr>
        <w:t xml:space="preserve"> </w:t>
      </w:r>
      <w:r>
        <w:rPr>
          <w:rFonts w:ascii="Cambria" w:eastAsia="Cambria" w:hAnsi="Cambria" w:cs="Cambria"/>
          <w:spacing w:val="1"/>
        </w:rPr>
        <w:t>“</w:t>
      </w:r>
      <w:r>
        <w:rPr>
          <w:rFonts w:ascii="Cambria" w:eastAsia="Cambria" w:hAnsi="Cambria" w:cs="Cambria"/>
          <w:spacing w:val="-4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 xml:space="preserve">h </w:t>
      </w:r>
      <w:r>
        <w:rPr>
          <w:rFonts w:ascii="Cambria" w:eastAsia="Cambria" w:hAnsi="Cambria" w:cs="Cambria"/>
          <w:spacing w:val="2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7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g 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d </w:t>
      </w:r>
      <w:r>
        <w:rPr>
          <w:rFonts w:ascii="Cambria" w:eastAsia="Cambria" w:hAnsi="Cambria" w:cs="Cambria"/>
          <w:spacing w:val="21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7"/>
        </w:rPr>
        <w:t>o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 xml:space="preserve">st </w:t>
      </w:r>
      <w:r>
        <w:rPr>
          <w:rFonts w:ascii="Cambria" w:eastAsia="Cambria" w:hAnsi="Cambria" w:cs="Cambria"/>
          <w:spacing w:val="16"/>
        </w:rPr>
        <w:t xml:space="preserve"> </w:t>
      </w:r>
      <w:r>
        <w:rPr>
          <w:rFonts w:ascii="Cambria" w:eastAsia="Cambria" w:hAnsi="Cambria" w:cs="Cambria"/>
          <w:spacing w:val="1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 xml:space="preserve">l </w:t>
      </w:r>
      <w:r>
        <w:rPr>
          <w:rFonts w:ascii="Cambria" w:eastAsia="Cambria" w:hAnsi="Cambria" w:cs="Cambria"/>
          <w:spacing w:val="21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 xml:space="preserve">f </w:t>
      </w:r>
      <w:r>
        <w:rPr>
          <w:rFonts w:ascii="Cambria" w:eastAsia="Cambria" w:hAnsi="Cambria" w:cs="Cambria"/>
          <w:spacing w:val="24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 xml:space="preserve">e </w:t>
      </w:r>
      <w:r>
        <w:rPr>
          <w:rFonts w:ascii="Cambria" w:eastAsia="Cambria" w:hAnsi="Cambria" w:cs="Cambria"/>
          <w:spacing w:val="23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 xml:space="preserve">n </w:t>
      </w:r>
      <w:r>
        <w:rPr>
          <w:rFonts w:ascii="Cambria" w:eastAsia="Cambria" w:hAnsi="Cambria" w:cs="Cambria"/>
          <w:spacing w:val="16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g 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d </w:t>
      </w:r>
      <w:r>
        <w:rPr>
          <w:rFonts w:ascii="Cambria" w:eastAsia="Cambria" w:hAnsi="Cambria" w:cs="Cambria"/>
          <w:spacing w:val="21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2"/>
          <w:w w:val="101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3"/>
          <w:w w:val="101"/>
        </w:rPr>
        <w:t>f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6"/>
        </w:rPr>
        <w:t>u</w:t>
      </w:r>
      <w:r>
        <w:rPr>
          <w:rFonts w:ascii="Cambria" w:eastAsia="Cambria" w:hAnsi="Cambria" w:cs="Cambria"/>
          <w:spacing w:val="-2"/>
          <w:w w:val="101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”</w:t>
      </w:r>
      <w:r>
        <w:rPr>
          <w:rFonts w:ascii="Cambria" w:eastAsia="Cambria" w:hAnsi="Cambria" w:cs="Cambria"/>
        </w:rPr>
        <w:t>,</w:t>
      </w:r>
    </w:p>
    <w:p w14:paraId="022790A4" w14:textId="77777777" w:rsidR="000D5E5C" w:rsidRDefault="00564943">
      <w:pPr>
        <w:spacing w:before="34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bm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1"/>
        </w:rPr>
        <w:t>tt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J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rn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G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6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  <w:spacing w:val="-2"/>
        </w:rPr>
        <w:t>na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2"/>
          <w:w w:val="101"/>
        </w:rPr>
        <w:t>c</w:t>
      </w:r>
      <w:r>
        <w:rPr>
          <w:rFonts w:ascii="Cambria" w:eastAsia="Cambria" w:hAnsi="Cambria" w:cs="Cambria"/>
          <w:spacing w:val="-5"/>
        </w:rPr>
        <w:t>s</w:t>
      </w:r>
      <w:r>
        <w:rPr>
          <w:rFonts w:ascii="Cambria" w:eastAsia="Cambria" w:hAnsi="Cambria" w:cs="Cambria"/>
        </w:rPr>
        <w:t>.</w:t>
      </w:r>
    </w:p>
    <w:p w14:paraId="41589DC8" w14:textId="77777777" w:rsidR="000D5E5C" w:rsidRDefault="000D5E5C">
      <w:pPr>
        <w:spacing w:before="4" w:line="220" w:lineRule="exact"/>
        <w:rPr>
          <w:sz w:val="22"/>
          <w:szCs w:val="22"/>
        </w:rPr>
      </w:pPr>
    </w:p>
    <w:p w14:paraId="42E4A178" w14:textId="0EA093F4" w:rsidR="00564943" w:rsidRDefault="00564943">
      <w:pPr>
        <w:spacing w:before="4" w:line="220" w:lineRule="exact"/>
        <w:rPr>
          <w:sz w:val="22"/>
          <w:szCs w:val="22"/>
        </w:rPr>
        <w:sectPr w:rsidR="00564943">
          <w:type w:val="continuous"/>
          <w:pgSz w:w="11920" w:h="16840"/>
          <w:pgMar w:top="600" w:right="500" w:bottom="280" w:left="500" w:header="720" w:footer="720" w:gutter="0"/>
          <w:cols w:space="720"/>
        </w:sectPr>
      </w:pPr>
    </w:p>
    <w:p w14:paraId="581353C8" w14:textId="77777777" w:rsidR="000D5E5C" w:rsidRDefault="00564943">
      <w:pPr>
        <w:spacing w:before="22"/>
        <w:ind w:left="220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b/>
          <w:spacing w:val="1"/>
        </w:rPr>
        <w:t>R</w:t>
      </w:r>
      <w:r>
        <w:rPr>
          <w:rFonts w:ascii="Cambria" w:eastAsia="Cambria" w:hAnsi="Cambria" w:cs="Cambria"/>
          <w:b/>
          <w:spacing w:val="-1"/>
        </w:rPr>
        <w:t>O</w:t>
      </w:r>
      <w:r>
        <w:rPr>
          <w:rFonts w:ascii="Cambria" w:eastAsia="Cambria" w:hAnsi="Cambria" w:cs="Cambria"/>
          <w:b/>
          <w:spacing w:val="-2"/>
        </w:rPr>
        <w:t>J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</w:rPr>
        <w:t>CT</w:t>
      </w:r>
      <w:r>
        <w:rPr>
          <w:rFonts w:ascii="Cambria" w:eastAsia="Cambria" w:hAnsi="Cambria" w:cs="Cambria"/>
          <w:b/>
          <w:spacing w:val="1"/>
        </w:rPr>
        <w:t xml:space="preserve"> 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M</w:t>
      </w:r>
      <w:r>
        <w:rPr>
          <w:rFonts w:ascii="Cambria" w:eastAsia="Cambria" w:hAnsi="Cambria" w:cs="Cambria"/>
          <w:b/>
          <w:spacing w:val="-2"/>
        </w:rPr>
        <w:t>A</w:t>
      </w:r>
      <w:r>
        <w:rPr>
          <w:rFonts w:ascii="Cambria" w:eastAsia="Cambria" w:hAnsi="Cambria" w:cs="Cambria"/>
          <w:b/>
          <w:spacing w:val="2"/>
        </w:rPr>
        <w:t>N</w:t>
      </w:r>
      <w:r>
        <w:rPr>
          <w:rFonts w:ascii="Cambria" w:eastAsia="Cambria" w:hAnsi="Cambria" w:cs="Cambria"/>
          <w:b/>
          <w:spacing w:val="-2"/>
        </w:rPr>
        <w:t>A</w:t>
      </w:r>
      <w:r>
        <w:rPr>
          <w:rFonts w:ascii="Cambria" w:eastAsia="Cambria" w:hAnsi="Cambria" w:cs="Cambria"/>
          <w:b/>
          <w:spacing w:val="-1"/>
        </w:rPr>
        <w:t>GE</w:t>
      </w:r>
      <w:r>
        <w:rPr>
          <w:rFonts w:ascii="Cambria" w:eastAsia="Cambria" w:hAnsi="Cambria" w:cs="Cambria"/>
          <w:b/>
        </w:rPr>
        <w:t>R</w:t>
      </w:r>
      <w:r>
        <w:rPr>
          <w:rFonts w:ascii="Cambria" w:eastAsia="Cambria" w:hAnsi="Cambria" w:cs="Cambria"/>
          <w:b/>
          <w:spacing w:val="1"/>
        </w:rPr>
        <w:t xml:space="preserve"> </w:t>
      </w:r>
      <w:r>
        <w:rPr>
          <w:rFonts w:ascii="Cambria" w:eastAsia="Cambria" w:hAnsi="Cambria" w:cs="Cambria"/>
          <w:b/>
          <w:spacing w:val="-2"/>
        </w:rPr>
        <w:t>an</w:t>
      </w:r>
      <w:r>
        <w:rPr>
          <w:rFonts w:ascii="Cambria" w:eastAsia="Cambria" w:hAnsi="Cambria" w:cs="Cambria"/>
          <w:b/>
        </w:rPr>
        <w:t>d</w:t>
      </w:r>
      <w:r>
        <w:rPr>
          <w:rFonts w:ascii="Cambria" w:eastAsia="Cambria" w:hAnsi="Cambria" w:cs="Cambria"/>
          <w:b/>
          <w:spacing w:val="-1"/>
        </w:rPr>
        <w:t xml:space="preserve"> 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S</w:t>
      </w:r>
      <w:r>
        <w:rPr>
          <w:rFonts w:ascii="Cambria" w:eastAsia="Cambria" w:hAnsi="Cambria" w:cs="Cambria"/>
          <w:b/>
          <w:spacing w:val="-2"/>
        </w:rPr>
        <w:t>Y</w:t>
      </w:r>
      <w:r>
        <w:rPr>
          <w:rFonts w:ascii="Cambria" w:eastAsia="Cambria" w:hAnsi="Cambria" w:cs="Cambria"/>
          <w:b/>
          <w:spacing w:val="-3"/>
        </w:rPr>
        <w:t>S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  <w:spacing w:val="-6"/>
        </w:rPr>
        <w:t>E</w:t>
      </w:r>
      <w:r>
        <w:rPr>
          <w:rFonts w:ascii="Cambria" w:eastAsia="Cambria" w:hAnsi="Cambria" w:cs="Cambria"/>
          <w:b/>
        </w:rPr>
        <w:t>M</w:t>
      </w:r>
      <w:r>
        <w:rPr>
          <w:rFonts w:ascii="Cambria" w:eastAsia="Cambria" w:hAnsi="Cambria" w:cs="Cambria"/>
          <w:b/>
          <w:spacing w:val="2"/>
        </w:rPr>
        <w:t xml:space="preserve"> 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b/>
          <w:spacing w:val="2"/>
        </w:rPr>
        <w:t>N</w:t>
      </w:r>
      <w:r>
        <w:rPr>
          <w:rFonts w:ascii="Cambria" w:eastAsia="Cambria" w:hAnsi="Cambria" w:cs="Cambria"/>
          <w:b/>
          <w:spacing w:val="-6"/>
        </w:rPr>
        <w:t>G</w:t>
      </w:r>
      <w:r>
        <w:rPr>
          <w:rFonts w:ascii="Cambria" w:eastAsia="Cambria" w:hAnsi="Cambria" w:cs="Cambria"/>
          <w:b/>
          <w:spacing w:val="1"/>
        </w:rPr>
        <w:t>I</w:t>
      </w:r>
      <w:r>
        <w:rPr>
          <w:rFonts w:ascii="Cambria" w:eastAsia="Cambria" w:hAnsi="Cambria" w:cs="Cambria"/>
          <w:b/>
          <w:spacing w:val="2"/>
        </w:rPr>
        <w:t>N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  <w:spacing w:val="-6"/>
        </w:rPr>
        <w:t>E</w:t>
      </w:r>
      <w:r>
        <w:rPr>
          <w:rFonts w:ascii="Cambria" w:eastAsia="Cambria" w:hAnsi="Cambria" w:cs="Cambria"/>
          <w:b/>
        </w:rPr>
        <w:t>R</w:t>
      </w:r>
      <w:r>
        <w:rPr>
          <w:rFonts w:ascii="Cambria" w:eastAsia="Cambria" w:hAnsi="Cambria" w:cs="Cambria"/>
          <w:b/>
          <w:spacing w:val="2"/>
        </w:rPr>
        <w:t xml:space="preserve"> </w:t>
      </w:r>
      <w:r>
        <w:rPr>
          <w:rFonts w:ascii="Cambria" w:eastAsia="Cambria" w:hAnsi="Cambria" w:cs="Cambria"/>
          <w:b/>
        </w:rPr>
        <w:t>of</w:t>
      </w:r>
    </w:p>
    <w:p w14:paraId="788212AB" w14:textId="77777777" w:rsidR="000D5E5C" w:rsidRDefault="00564943">
      <w:pPr>
        <w:spacing w:before="45"/>
        <w:ind w:left="220" w:right="-56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b/>
          <w:spacing w:val="1"/>
        </w:rPr>
        <w:t>R</w:t>
      </w:r>
      <w:r>
        <w:rPr>
          <w:rFonts w:ascii="Cambria" w:eastAsia="Cambria" w:hAnsi="Cambria" w:cs="Cambria"/>
          <w:b/>
          <w:spacing w:val="-2"/>
        </w:rPr>
        <w:t>A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  <w:spacing w:val="-2"/>
        </w:rPr>
        <w:t>HA</w:t>
      </w:r>
      <w:r>
        <w:rPr>
          <w:rFonts w:ascii="Cambria" w:eastAsia="Cambria" w:hAnsi="Cambria" w:cs="Cambria"/>
          <w:b/>
          <w:spacing w:val="-3"/>
        </w:rPr>
        <w:t>M</w:t>
      </w:r>
      <w:r>
        <w:rPr>
          <w:rFonts w:ascii="Cambria" w:eastAsia="Cambria" w:hAnsi="Cambria" w:cs="Cambria"/>
          <w:b/>
        </w:rPr>
        <w:t>,</w:t>
      </w:r>
      <w:r>
        <w:rPr>
          <w:rFonts w:ascii="Cambria" w:eastAsia="Cambria" w:hAnsi="Cambria" w:cs="Cambria"/>
          <w:b/>
          <w:spacing w:val="1"/>
        </w:rPr>
        <w:t xml:space="preserve"> </w:t>
      </w:r>
      <w:r>
        <w:rPr>
          <w:rFonts w:ascii="Cambria" w:eastAsia="Cambria" w:hAnsi="Cambria" w:cs="Cambria"/>
          <w:b/>
          <w:spacing w:val="-2"/>
          <w:sz w:val="24"/>
          <w:szCs w:val="24"/>
        </w:rPr>
        <w:t>II</w:t>
      </w:r>
      <w:r>
        <w:rPr>
          <w:rFonts w:ascii="Cambria" w:eastAsia="Cambria" w:hAnsi="Cambria" w:cs="Cambria"/>
          <w:b/>
          <w:sz w:val="24"/>
          <w:szCs w:val="24"/>
        </w:rPr>
        <w:t xml:space="preserve">T 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B</w:t>
      </w:r>
      <w:r>
        <w:rPr>
          <w:rFonts w:ascii="Cambria" w:eastAsia="Cambria" w:hAnsi="Cambria" w:cs="Cambria"/>
          <w:b/>
          <w:spacing w:val="-1"/>
        </w:rPr>
        <w:t>O</w:t>
      </w:r>
      <w:r>
        <w:rPr>
          <w:rFonts w:ascii="Cambria" w:eastAsia="Cambria" w:hAnsi="Cambria" w:cs="Cambria"/>
          <w:b/>
          <w:spacing w:val="2"/>
        </w:rPr>
        <w:t>M</w:t>
      </w:r>
      <w:r>
        <w:rPr>
          <w:rFonts w:ascii="Cambria" w:eastAsia="Cambria" w:hAnsi="Cambria" w:cs="Cambria"/>
          <w:b/>
          <w:spacing w:val="-2"/>
        </w:rPr>
        <w:t>BA</w:t>
      </w:r>
      <w:r>
        <w:rPr>
          <w:rFonts w:ascii="Cambria" w:eastAsia="Cambria" w:hAnsi="Cambria" w:cs="Cambria"/>
          <w:b/>
        </w:rPr>
        <w:t>Y</w:t>
      </w:r>
      <w:r>
        <w:rPr>
          <w:rFonts w:ascii="Cambria" w:eastAsia="Cambria" w:hAnsi="Cambria" w:cs="Cambria"/>
          <w:b/>
          <w:spacing w:val="-2"/>
        </w:rPr>
        <w:t xml:space="preserve"> 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S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  <w:spacing w:val="-2"/>
        </w:rPr>
        <w:t>U</w:t>
      </w:r>
      <w:r>
        <w:rPr>
          <w:rFonts w:ascii="Cambria" w:eastAsia="Cambria" w:hAnsi="Cambria" w:cs="Cambria"/>
          <w:b/>
          <w:spacing w:val="2"/>
        </w:rPr>
        <w:t>D</w:t>
      </w:r>
      <w:r>
        <w:rPr>
          <w:rFonts w:ascii="Cambria" w:eastAsia="Cambria" w:hAnsi="Cambria" w:cs="Cambria"/>
          <w:b/>
          <w:spacing w:val="-6"/>
        </w:rPr>
        <w:t>E</w:t>
      </w:r>
      <w:r>
        <w:rPr>
          <w:rFonts w:ascii="Cambria" w:eastAsia="Cambria" w:hAnsi="Cambria" w:cs="Cambria"/>
          <w:b/>
          <w:spacing w:val="-2"/>
        </w:rPr>
        <w:t>N</w:t>
      </w:r>
      <w:r>
        <w:rPr>
          <w:rFonts w:ascii="Cambria" w:eastAsia="Cambria" w:hAnsi="Cambria" w:cs="Cambria"/>
          <w:b/>
        </w:rPr>
        <w:t xml:space="preserve">T 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S</w:t>
      </w:r>
      <w:r>
        <w:rPr>
          <w:rFonts w:ascii="Cambria" w:eastAsia="Cambria" w:hAnsi="Cambria" w:cs="Cambria"/>
          <w:b/>
          <w:spacing w:val="-2"/>
        </w:rPr>
        <w:t>A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  <w:spacing w:val="-1"/>
        </w:rPr>
        <w:t>ELL</w:t>
      </w:r>
      <w:r>
        <w:rPr>
          <w:rFonts w:ascii="Cambria" w:eastAsia="Cambria" w:hAnsi="Cambria" w:cs="Cambria"/>
          <w:b/>
          <w:spacing w:val="-3"/>
        </w:rPr>
        <w:t>I</w:t>
      </w:r>
      <w:r>
        <w:rPr>
          <w:rFonts w:ascii="Cambria" w:eastAsia="Cambria" w:hAnsi="Cambria" w:cs="Cambria"/>
          <w:b/>
          <w:spacing w:val="1"/>
        </w:rPr>
        <w:t>T</w:t>
      </w:r>
      <w:r>
        <w:rPr>
          <w:rFonts w:ascii="Cambria" w:eastAsia="Cambria" w:hAnsi="Cambria" w:cs="Cambria"/>
          <w:b/>
        </w:rPr>
        <w:t>E</w:t>
      </w:r>
      <w:r>
        <w:rPr>
          <w:rFonts w:ascii="Cambria" w:eastAsia="Cambria" w:hAnsi="Cambria" w:cs="Cambria"/>
          <w:b/>
          <w:spacing w:val="-1"/>
        </w:rPr>
        <w:t xml:space="preserve"> 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b/>
          <w:spacing w:val="1"/>
        </w:rPr>
        <w:t>R</w:t>
      </w:r>
      <w:r>
        <w:rPr>
          <w:rFonts w:ascii="Cambria" w:eastAsia="Cambria" w:hAnsi="Cambria" w:cs="Cambria"/>
          <w:b/>
          <w:spacing w:val="-1"/>
        </w:rPr>
        <w:t>O</w:t>
      </w:r>
      <w:r>
        <w:rPr>
          <w:rFonts w:ascii="Cambria" w:eastAsia="Cambria" w:hAnsi="Cambria" w:cs="Cambria"/>
          <w:b/>
          <w:spacing w:val="-6"/>
          <w:w w:val="101"/>
        </w:rPr>
        <w:t>J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</w:rPr>
        <w:t>CT</w:t>
      </w:r>
    </w:p>
    <w:p w14:paraId="3113235B" w14:textId="77777777" w:rsidR="000D5E5C" w:rsidRDefault="00564943">
      <w:pPr>
        <w:spacing w:before="27"/>
        <w:ind w:left="677"/>
        <w:rPr>
          <w:rFonts w:ascii="Cambria" w:eastAsia="Cambria" w:hAnsi="Cambria" w:cs="Cambria"/>
        </w:rPr>
      </w:pPr>
      <w:r>
        <w:br w:type="column"/>
      </w:r>
      <w:r>
        <w:rPr>
          <w:rFonts w:ascii="Cambria" w:eastAsia="Cambria" w:hAnsi="Cambria" w:cs="Cambria"/>
          <w:i/>
          <w:spacing w:val="-1"/>
        </w:rPr>
        <w:t>[</w:t>
      </w:r>
      <w:r>
        <w:rPr>
          <w:rFonts w:ascii="Cambria" w:eastAsia="Cambria" w:hAnsi="Cambria" w:cs="Cambria"/>
          <w:i/>
          <w:spacing w:val="1"/>
        </w:rPr>
        <w:t>A</w:t>
      </w:r>
      <w:r>
        <w:rPr>
          <w:rFonts w:ascii="Cambria" w:eastAsia="Cambria" w:hAnsi="Cambria" w:cs="Cambria"/>
          <w:i/>
          <w:spacing w:val="-2"/>
        </w:rPr>
        <w:t>u</w:t>
      </w:r>
      <w:r>
        <w:rPr>
          <w:rFonts w:ascii="Cambria" w:eastAsia="Cambria" w:hAnsi="Cambria" w:cs="Cambria"/>
          <w:i/>
        </w:rPr>
        <w:t xml:space="preserve">g </w:t>
      </w:r>
      <w:r>
        <w:rPr>
          <w:rFonts w:ascii="Cambria" w:eastAsia="Cambria" w:hAnsi="Cambria" w:cs="Cambria"/>
          <w:i/>
          <w:spacing w:val="-1"/>
        </w:rPr>
        <w:t>200</w:t>
      </w:r>
      <w:r>
        <w:rPr>
          <w:rFonts w:ascii="Cambria" w:eastAsia="Cambria" w:hAnsi="Cambria" w:cs="Cambria"/>
          <w:i/>
        </w:rPr>
        <w:t>7</w:t>
      </w:r>
      <w:r>
        <w:rPr>
          <w:rFonts w:ascii="Cambria" w:eastAsia="Cambria" w:hAnsi="Cambria" w:cs="Cambria"/>
          <w:i/>
          <w:spacing w:val="-1"/>
        </w:rPr>
        <w:t xml:space="preserve"> </w:t>
      </w:r>
      <w:r>
        <w:rPr>
          <w:rFonts w:ascii="Cambria" w:eastAsia="Cambria" w:hAnsi="Cambria" w:cs="Cambria"/>
          <w:i/>
          <w:spacing w:val="-2"/>
        </w:rPr>
        <w:t>t</w:t>
      </w:r>
      <w:r>
        <w:rPr>
          <w:rFonts w:ascii="Cambria" w:eastAsia="Cambria" w:hAnsi="Cambria" w:cs="Cambria"/>
          <w:i/>
        </w:rPr>
        <w:t>o</w:t>
      </w:r>
      <w:r>
        <w:rPr>
          <w:rFonts w:ascii="Cambria" w:eastAsia="Cambria" w:hAnsi="Cambria" w:cs="Cambria"/>
          <w:i/>
          <w:spacing w:val="-2"/>
        </w:rPr>
        <w:t xml:space="preserve"> </w:t>
      </w:r>
      <w:r>
        <w:rPr>
          <w:rFonts w:ascii="Cambria" w:eastAsia="Cambria" w:hAnsi="Cambria" w:cs="Cambria"/>
          <w:i/>
          <w:spacing w:val="-1"/>
        </w:rPr>
        <w:t>p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-2"/>
        </w:rPr>
        <w:t>nt</w:t>
      </w:r>
      <w:r>
        <w:rPr>
          <w:rFonts w:ascii="Cambria" w:eastAsia="Cambria" w:hAnsi="Cambria" w:cs="Cambria"/>
          <w:i/>
          <w:w w:val="101"/>
        </w:rPr>
        <w:t>]</w:t>
      </w:r>
    </w:p>
    <w:p w14:paraId="46403000" w14:textId="77777777" w:rsidR="000D5E5C" w:rsidRDefault="00564943">
      <w:pPr>
        <w:spacing w:before="34"/>
        <w:rPr>
          <w:rFonts w:ascii="Cambria" w:eastAsia="Cambria" w:hAnsi="Cambria" w:cs="Cambria"/>
        </w:rPr>
        <w:sectPr w:rsidR="000D5E5C">
          <w:type w:val="continuous"/>
          <w:pgSz w:w="11920" w:h="16840"/>
          <w:pgMar w:top="600" w:right="500" w:bottom="280" w:left="500" w:header="720" w:footer="720" w:gutter="0"/>
          <w:cols w:num="2" w:space="720" w:equalWidth="0">
            <w:col w:w="5430" w:space="2776"/>
            <w:col w:w="2714"/>
          </w:cols>
        </w:sectPr>
      </w:pPr>
      <w:r>
        <w:pict w14:anchorId="574B38E6">
          <v:group id="_x0000_s1030" style="position:absolute;margin-left:30.25pt;margin-top:-12.35pt;width:535.2pt;height:33.4pt;z-index:-251658752;mso-position-horizontal-relative:page" coordorigin="605,-247" coordsize="10704,668">
            <v:shape id="_x0000_s1040" style="position:absolute;left:615;top:-237;width:106;height:648" coordorigin="615,-237" coordsize="106,648" path="m615,411r105,l720,-237r-105,l615,411xe" fillcolor="#bebebe" stroked="f">
              <v:path arrowok="t"/>
            </v:shape>
            <v:shape id="_x0000_s1039" style="position:absolute;left:8293;top:-237;width:110;height:648" coordorigin="8293,-237" coordsize="110,648" path="m8293,411r110,l8403,-237r-110,l8293,411xe" fillcolor="#bebebe" stroked="f">
              <v:path arrowok="t"/>
            </v:shape>
            <v:shape id="_x0000_s1038" style="position:absolute;left:720;top:-237;width:7572;height:326" coordorigin="720,-237" coordsize="7572,326" path="m720,90r7573,l8293,-237r-7573,l720,90xe" fillcolor="#bebebe" stroked="f">
              <v:path arrowok="t"/>
            </v:shape>
            <v:shape id="_x0000_s1037" style="position:absolute;left:720;top:90;width:7572;height:322" coordorigin="720,90" coordsize="7572,322" path="m720,411r7573,l8293,90,720,90r,321xe" fillcolor="#bebebe" stroked="f">
              <v:path arrowok="t"/>
            </v:shape>
            <v:shape id="_x0000_s1036" style="position:absolute;left:8403;top:-237;width:106;height:542" coordorigin="8403,-237" coordsize="106,542" path="m8403,306r106,l8509,-237r-106,l8403,306xe" fillcolor="#bebebe" stroked="f">
              <v:path arrowok="t"/>
            </v:shape>
            <v:shape id="_x0000_s1035" style="position:absolute;left:11193;top:-237;width:106;height:542" coordorigin="11193,-237" coordsize="106,542" path="m11193,306r106,l11299,-237r-106,l11193,306xe" fillcolor="#bebebe" stroked="f">
              <v:path arrowok="t"/>
            </v:shape>
            <v:shape id="_x0000_s1034" style="position:absolute;left:8403;top:306;width:2896;height:106" coordorigin="8403,306" coordsize="2896,106" path="m8403,411r2896,l11299,306r-2896,l8403,411xe" fillcolor="#bebebe" stroked="f">
              <v:path arrowok="t"/>
            </v:shape>
            <v:shape id="_x0000_s1033" style="position:absolute;left:8509;top:-237;width:2684;height:269" coordorigin="8509,-237" coordsize="2684,269" path="m8509,32r2684,l11193,-237r-2684,l8509,32xe" fillcolor="#bebebe" stroked="f">
              <v:path arrowok="t"/>
            </v:shape>
            <v:shape id="_x0000_s1032" style="position:absolute;left:8509;top:32;width:2684;height:274" coordorigin="8509,32" coordsize="2684,274" path="m8509,306r2684,l11193,32r-2684,l8509,306xe" fillcolor="#bebebe" stroked="f">
              <v:path arrowok="t"/>
            </v:shape>
            <v:shape id="_x0000_s1031" style="position:absolute;left:8706;top:243;width:2487;height:0" coordorigin="8706,243" coordsize="2487,0" path="m8706,243r2487,e" filled="f" strokecolor="#001f5f" strokeweight=".20464mm">
              <v:path arrowok="t"/>
            </v:shape>
            <w10:wrap anchorx="page"/>
          </v:group>
        </w:pict>
      </w:r>
      <w:hyperlink r:id="rId5">
        <w:r>
          <w:rPr>
            <w:rFonts w:ascii="Cambria" w:eastAsia="Cambria" w:hAnsi="Cambria" w:cs="Cambria"/>
            <w:color w:val="001F5F"/>
            <w:spacing w:val="2"/>
          </w:rPr>
          <w:t>w</w:t>
        </w:r>
        <w:r>
          <w:rPr>
            <w:rFonts w:ascii="Cambria" w:eastAsia="Cambria" w:hAnsi="Cambria" w:cs="Cambria"/>
            <w:color w:val="001F5F"/>
            <w:spacing w:val="-3"/>
          </w:rPr>
          <w:t>ww</w:t>
        </w:r>
        <w:r>
          <w:rPr>
            <w:rFonts w:ascii="Cambria" w:eastAsia="Cambria" w:hAnsi="Cambria" w:cs="Cambria"/>
            <w:color w:val="001F5F"/>
            <w:spacing w:val="2"/>
          </w:rPr>
          <w:t>.a</w:t>
        </w:r>
        <w:r>
          <w:rPr>
            <w:rFonts w:ascii="Cambria" w:eastAsia="Cambria" w:hAnsi="Cambria" w:cs="Cambria"/>
            <w:color w:val="001F5F"/>
            <w:spacing w:val="-2"/>
          </w:rPr>
          <w:t>er</w:t>
        </w:r>
        <w:r>
          <w:rPr>
            <w:rFonts w:ascii="Cambria" w:eastAsia="Cambria" w:hAnsi="Cambria" w:cs="Cambria"/>
            <w:color w:val="001F5F"/>
            <w:spacing w:val="-1"/>
          </w:rPr>
          <w:t>o</w:t>
        </w:r>
        <w:r>
          <w:rPr>
            <w:rFonts w:ascii="Cambria" w:eastAsia="Cambria" w:hAnsi="Cambria" w:cs="Cambria"/>
            <w:color w:val="001F5F"/>
            <w:spacing w:val="-3"/>
          </w:rPr>
          <w:t>.</w:t>
        </w:r>
        <w:r>
          <w:rPr>
            <w:rFonts w:ascii="Cambria" w:eastAsia="Cambria" w:hAnsi="Cambria" w:cs="Cambria"/>
            <w:color w:val="001F5F"/>
            <w:spacing w:val="1"/>
            <w:w w:val="101"/>
          </w:rPr>
          <w:t>ii</w:t>
        </w:r>
        <w:r>
          <w:rPr>
            <w:rFonts w:ascii="Cambria" w:eastAsia="Cambria" w:hAnsi="Cambria" w:cs="Cambria"/>
            <w:color w:val="001F5F"/>
            <w:spacing w:val="-1"/>
          </w:rPr>
          <w:t>t</w:t>
        </w:r>
        <w:r>
          <w:rPr>
            <w:rFonts w:ascii="Cambria" w:eastAsia="Cambria" w:hAnsi="Cambria" w:cs="Cambria"/>
            <w:color w:val="001F5F"/>
            <w:spacing w:val="-5"/>
          </w:rPr>
          <w:t>b</w:t>
        </w:r>
        <w:r>
          <w:rPr>
            <w:rFonts w:ascii="Cambria" w:eastAsia="Cambria" w:hAnsi="Cambria" w:cs="Cambria"/>
            <w:color w:val="001F5F"/>
            <w:spacing w:val="2"/>
          </w:rPr>
          <w:t>.</w:t>
        </w:r>
        <w:r>
          <w:rPr>
            <w:rFonts w:ascii="Cambria" w:eastAsia="Cambria" w:hAnsi="Cambria" w:cs="Cambria"/>
            <w:color w:val="001F5F"/>
            <w:spacing w:val="-2"/>
          </w:rPr>
          <w:t>a</w:t>
        </w:r>
        <w:r>
          <w:rPr>
            <w:rFonts w:ascii="Cambria" w:eastAsia="Cambria" w:hAnsi="Cambria" w:cs="Cambria"/>
            <w:color w:val="001F5F"/>
            <w:spacing w:val="2"/>
            <w:w w:val="101"/>
          </w:rPr>
          <w:t>c</w:t>
        </w:r>
        <w:r>
          <w:rPr>
            <w:rFonts w:ascii="Cambria" w:eastAsia="Cambria" w:hAnsi="Cambria" w:cs="Cambria"/>
            <w:color w:val="001F5F"/>
            <w:spacing w:val="-3"/>
          </w:rPr>
          <w:t>.</w:t>
        </w:r>
        <w:r>
          <w:rPr>
            <w:rFonts w:ascii="Cambria" w:eastAsia="Cambria" w:hAnsi="Cambria" w:cs="Cambria"/>
            <w:color w:val="001F5F"/>
            <w:spacing w:val="1"/>
            <w:w w:val="101"/>
          </w:rPr>
          <w:t>i</w:t>
        </w:r>
        <w:r>
          <w:rPr>
            <w:rFonts w:ascii="Cambria" w:eastAsia="Cambria" w:hAnsi="Cambria" w:cs="Cambria"/>
            <w:color w:val="001F5F"/>
            <w:spacing w:val="-2"/>
          </w:rPr>
          <w:t>n</w:t>
        </w:r>
        <w:r>
          <w:rPr>
            <w:rFonts w:ascii="Cambria" w:eastAsia="Cambria" w:hAnsi="Cambria" w:cs="Cambria"/>
            <w:color w:val="001F5F"/>
            <w:spacing w:val="2"/>
          </w:rPr>
          <w:t>/</w:t>
        </w:r>
        <w:r>
          <w:rPr>
            <w:rFonts w:ascii="Cambria" w:eastAsia="Cambria" w:hAnsi="Cambria" w:cs="Cambria"/>
            <w:color w:val="001F5F"/>
            <w:spacing w:val="-2"/>
          </w:rPr>
          <w:t>pr</w:t>
        </w:r>
        <w:r>
          <w:rPr>
            <w:rFonts w:ascii="Cambria" w:eastAsia="Cambria" w:hAnsi="Cambria" w:cs="Cambria"/>
            <w:color w:val="001F5F"/>
            <w:spacing w:val="2"/>
          </w:rPr>
          <w:t>a</w:t>
        </w:r>
        <w:r>
          <w:rPr>
            <w:rFonts w:ascii="Cambria" w:eastAsia="Cambria" w:hAnsi="Cambria" w:cs="Cambria"/>
            <w:color w:val="001F5F"/>
            <w:spacing w:val="-1"/>
          </w:rPr>
          <w:t>t</w:t>
        </w:r>
        <w:r>
          <w:rPr>
            <w:rFonts w:ascii="Cambria" w:eastAsia="Cambria" w:hAnsi="Cambria" w:cs="Cambria"/>
            <w:color w:val="001F5F"/>
            <w:spacing w:val="-6"/>
          </w:rPr>
          <w:t>h</w:t>
        </w:r>
        <w:r>
          <w:rPr>
            <w:rFonts w:ascii="Cambria" w:eastAsia="Cambria" w:hAnsi="Cambria" w:cs="Cambria"/>
            <w:color w:val="001F5F"/>
            <w:spacing w:val="2"/>
          </w:rPr>
          <w:t>a</w:t>
        </w:r>
        <w:r>
          <w:rPr>
            <w:rFonts w:ascii="Cambria" w:eastAsia="Cambria" w:hAnsi="Cambria" w:cs="Cambria"/>
            <w:color w:val="001F5F"/>
          </w:rPr>
          <w:t>m</w:t>
        </w:r>
      </w:hyperlink>
    </w:p>
    <w:p w14:paraId="277E56F4" w14:textId="77777777" w:rsidR="000D5E5C" w:rsidRDefault="00564943">
      <w:pPr>
        <w:spacing w:before="44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  <w:spacing w:val="2"/>
          <w:position w:val="5"/>
          <w:sz w:val="13"/>
          <w:szCs w:val="13"/>
        </w:rPr>
        <w:t>s</w:t>
      </w:r>
      <w:r>
        <w:rPr>
          <w:rFonts w:ascii="Cambria" w:eastAsia="Cambria" w:hAnsi="Cambria" w:cs="Cambria"/>
          <w:position w:val="5"/>
          <w:sz w:val="13"/>
          <w:szCs w:val="13"/>
        </w:rPr>
        <w:t>t</w:t>
      </w:r>
      <w:r>
        <w:rPr>
          <w:rFonts w:ascii="Cambria" w:eastAsia="Cambria" w:hAnsi="Cambria" w:cs="Cambria"/>
          <w:spacing w:val="23"/>
          <w:position w:val="5"/>
          <w:sz w:val="13"/>
          <w:szCs w:val="13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4"/>
        </w:rPr>
        <w:t>j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2"/>
        </w:rPr>
        <w:t>II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5"/>
        </w:rPr>
        <w:t>b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pp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-2"/>
        </w:rPr>
        <w:t>Or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5"/>
        </w:rPr>
        <w:t>R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</w:p>
    <w:p w14:paraId="34DA9825" w14:textId="77777777" w:rsidR="000D5E5C" w:rsidRDefault="00564943">
      <w:pPr>
        <w:spacing w:before="39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2"/>
        </w:rPr>
        <w:t>L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 xml:space="preserve">m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4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s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5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 xml:space="preserve">s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le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ig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3"/>
        </w:rPr>
        <w:t>w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be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 xml:space="preserve">h </w:t>
      </w:r>
      <w:r>
        <w:rPr>
          <w:rFonts w:ascii="Cambria" w:eastAsia="Cambria" w:hAnsi="Cambria" w:cs="Cambria"/>
          <w:spacing w:val="-1"/>
        </w:rPr>
        <w:t>2011</w:t>
      </w:r>
      <w:r>
        <w:rPr>
          <w:rFonts w:ascii="Cambria" w:eastAsia="Cambria" w:hAnsi="Cambria" w:cs="Cambria"/>
        </w:rPr>
        <w:t>.</w:t>
      </w:r>
    </w:p>
    <w:p w14:paraId="410BA48C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 xml:space="preserve">m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d </w:t>
      </w:r>
      <w:r>
        <w:rPr>
          <w:rFonts w:ascii="Cambria" w:eastAsia="Cambria" w:hAnsi="Cambria" w:cs="Cambria"/>
          <w:spacing w:val="-2"/>
        </w:rPr>
        <w:t>Q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-1"/>
        </w:rPr>
        <w:t xml:space="preserve"> A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1"/>
        </w:rPr>
        <w:t xml:space="preserve"> M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.</w:t>
      </w:r>
    </w:p>
    <w:p w14:paraId="76B47848" w14:textId="77777777" w:rsidR="000D5E5C" w:rsidRDefault="00564943">
      <w:pPr>
        <w:spacing w:before="34" w:line="278" w:lineRule="auto"/>
        <w:ind w:left="403" w:right="191" w:hanging="182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-3"/>
        </w:rPr>
        <w:t>w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14"/>
        </w:rPr>
        <w:t xml:space="preserve"> </w:t>
      </w:r>
      <w:r>
        <w:rPr>
          <w:rFonts w:ascii="Cambria" w:eastAsia="Cambria" w:hAnsi="Cambria" w:cs="Cambria"/>
          <w:spacing w:val="-6"/>
        </w:rPr>
        <w:t>v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4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4"/>
        </w:rPr>
        <w:t>g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5"/>
        </w:rPr>
        <w:t>z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RO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  <w:spacing w:val="-2"/>
        </w:rPr>
        <w:t>pr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re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1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6"/>
        </w:rPr>
        <w:t xml:space="preserve"> 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s,</w:t>
      </w:r>
      <w:r>
        <w:rPr>
          <w:rFonts w:ascii="Cambria" w:eastAsia="Cambria" w:hAnsi="Cambria" w:cs="Cambria"/>
          <w:spacing w:val="10"/>
        </w:rPr>
        <w:t xml:space="preserve"> 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3"/>
        </w:rPr>
        <w:t>f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  <w:spacing w:val="-1"/>
        </w:rPr>
        <w:t>tu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1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ol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-6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nel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3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12"/>
        </w:rPr>
        <w:t xml:space="preserve"> </w:t>
      </w:r>
      <w:r>
        <w:rPr>
          <w:rFonts w:ascii="Cambria" w:eastAsia="Cambria" w:hAnsi="Cambria" w:cs="Cambria"/>
          <w:spacing w:val="-5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 xml:space="preserve">s,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-1"/>
        </w:rPr>
        <w:t xml:space="preserve"> 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</w:rPr>
        <w:t>.</w:t>
      </w:r>
    </w:p>
    <w:p w14:paraId="047751CE" w14:textId="77777777" w:rsidR="000D5E5C" w:rsidRDefault="00564943">
      <w:pPr>
        <w:spacing w:line="240" w:lineRule="exact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Di</w:t>
      </w:r>
      <w:r>
        <w:rPr>
          <w:rFonts w:ascii="Cambria" w:eastAsia="Cambria" w:hAnsi="Cambria" w:cs="Cambria"/>
          <w:spacing w:val="-5"/>
        </w:rPr>
        <w:t>s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3"/>
        </w:rPr>
        <w:t>c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-3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7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8"/>
        </w:rPr>
        <w:t xml:space="preserve"> </w:t>
      </w:r>
      <w:r>
        <w:rPr>
          <w:rFonts w:ascii="Cambria" w:eastAsia="Cambria" w:hAnsi="Cambria" w:cs="Cambria"/>
          <w:spacing w:val="-1"/>
        </w:rPr>
        <w:t>At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c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-5"/>
        </w:rPr>
        <w:t>R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2"/>
        </w:rPr>
        <w:t>La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2"/>
        </w:rPr>
        <w:t xml:space="preserve"> 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tu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hy</w:t>
      </w:r>
      <w:r>
        <w:rPr>
          <w:rFonts w:ascii="Cambria" w:eastAsia="Cambria" w:hAnsi="Cambria" w:cs="Cambria"/>
          <w:spacing w:val="-5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q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8"/>
        </w:rPr>
        <w:t xml:space="preserve"> 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</w:rPr>
        <w:t>u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7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be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</w:rPr>
        <w:t>e</w:t>
      </w:r>
    </w:p>
    <w:p w14:paraId="7089F1D2" w14:textId="77777777" w:rsidR="000D5E5C" w:rsidRDefault="00564943">
      <w:pPr>
        <w:spacing w:before="35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5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F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se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 xml:space="preserve">TEC 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</w:rPr>
        <w:t>.</w:t>
      </w:r>
    </w:p>
    <w:p w14:paraId="770F0903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-1"/>
        </w:rPr>
        <w:t>tu</w:t>
      </w:r>
      <w:r>
        <w:rPr>
          <w:rFonts w:ascii="Cambria" w:eastAsia="Cambria" w:hAnsi="Cambria" w:cs="Cambria"/>
          <w:spacing w:val="-2"/>
        </w:rPr>
        <w:t>re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 xml:space="preserve">m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2"/>
        </w:rPr>
        <w:t>b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6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 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q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re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 xml:space="preserve">s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ener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7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5"/>
        </w:rPr>
        <w:t>b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.</w:t>
      </w:r>
    </w:p>
    <w:p w14:paraId="16D99E85" w14:textId="77777777" w:rsidR="000D5E5C" w:rsidRDefault="00564943">
      <w:pPr>
        <w:spacing w:before="38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 xml:space="preserve">d </w:t>
      </w: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ig</w:t>
      </w:r>
      <w:r>
        <w:rPr>
          <w:rFonts w:ascii="Cambria" w:eastAsia="Cambria" w:hAnsi="Cambria" w:cs="Cambria"/>
          <w:spacing w:val="-1"/>
        </w:rPr>
        <w:t>ht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4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ud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re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1</w:t>
      </w:r>
      <w:r>
        <w:rPr>
          <w:rFonts w:ascii="Cambria" w:eastAsia="Cambria" w:hAnsi="Cambria" w:cs="Cambria"/>
          <w:spacing w:val="3"/>
        </w:rPr>
        <w:t>5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20</w:t>
      </w:r>
      <w:r>
        <w:rPr>
          <w:rFonts w:ascii="Cambria" w:eastAsia="Cambria" w:hAnsi="Cambria" w:cs="Cambria"/>
        </w:rPr>
        <w:t>%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ud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s.</w:t>
      </w:r>
    </w:p>
    <w:p w14:paraId="35A3137B" w14:textId="77777777" w:rsidR="000D5E5C" w:rsidRDefault="00564943">
      <w:pPr>
        <w:spacing w:before="34" w:line="278" w:lineRule="auto"/>
        <w:ind w:left="403" w:right="180" w:hanging="182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39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35"/>
        </w:rPr>
        <w:t xml:space="preserve"> 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3"/>
        </w:rPr>
        <w:t>w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35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32"/>
        </w:rPr>
        <w:t xml:space="preserve"> </w:t>
      </w:r>
      <w:r>
        <w:rPr>
          <w:rFonts w:ascii="Cambria" w:eastAsia="Cambria" w:hAnsi="Cambria" w:cs="Cambria"/>
          <w:spacing w:val="2"/>
        </w:rPr>
        <w:t>L</w:t>
      </w:r>
      <w:r>
        <w:rPr>
          <w:rFonts w:ascii="Cambria" w:eastAsia="Cambria" w:hAnsi="Cambria" w:cs="Cambria"/>
          <w:spacing w:val="-1"/>
        </w:rPr>
        <w:t>oo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36"/>
        </w:rPr>
        <w:t xml:space="preserve"> </w:t>
      </w:r>
      <w:r>
        <w:rPr>
          <w:rFonts w:ascii="Cambria" w:eastAsia="Cambria" w:hAnsi="Cambria" w:cs="Cambria"/>
          <w:spacing w:val="-4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37"/>
        </w:rPr>
        <w:t xml:space="preserve"> </w:t>
      </w:r>
      <w:r>
        <w:rPr>
          <w:rFonts w:ascii="Cambria" w:eastAsia="Cambria" w:hAnsi="Cambria" w:cs="Cambria"/>
          <w:spacing w:val="-5"/>
        </w:rPr>
        <w:t>(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L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pacing w:val="3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7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38"/>
        </w:rPr>
        <w:t xml:space="preserve"> </w:t>
      </w:r>
      <w:r>
        <w:rPr>
          <w:rFonts w:ascii="Cambria" w:eastAsia="Cambria" w:hAnsi="Cambria" w:cs="Cambria"/>
          <w:spacing w:val="-3"/>
        </w:rPr>
        <w:t>w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38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35"/>
        </w:rPr>
        <w:t xml:space="preserve"> 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35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6"/>
        </w:rPr>
        <w:t>o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36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put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36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3"/>
        </w:rPr>
        <w:t>b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m,</w:t>
      </w:r>
      <w:r>
        <w:rPr>
          <w:rFonts w:ascii="Cambria" w:eastAsia="Cambria" w:hAnsi="Cambria" w:cs="Cambria"/>
          <w:spacing w:val="35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37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39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 xml:space="preserve">e </w:t>
      </w:r>
      <w:r>
        <w:rPr>
          <w:rFonts w:ascii="Cambria" w:eastAsia="Cambria" w:hAnsi="Cambria" w:cs="Cambria"/>
          <w:spacing w:val="-2"/>
        </w:rPr>
        <w:t>ele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2"/>
        </w:rPr>
        <w:t>b</w:t>
      </w:r>
      <w:r>
        <w:rPr>
          <w:rFonts w:ascii="Cambria" w:eastAsia="Cambria" w:hAnsi="Cambria" w:cs="Cambria"/>
          <w:spacing w:val="-5"/>
        </w:rPr>
        <w:t>-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ms</w:t>
      </w:r>
      <w:r>
        <w:rPr>
          <w:rFonts w:ascii="Cambria" w:eastAsia="Cambria" w:hAnsi="Cambria" w:cs="Cambria"/>
          <w:spacing w:val="-1"/>
        </w:rPr>
        <w:t xml:space="preserve"> 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ell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.</w:t>
      </w:r>
    </w:p>
    <w:p w14:paraId="4C2F343E" w14:textId="77777777" w:rsidR="000D5E5C" w:rsidRDefault="00564943">
      <w:pPr>
        <w:spacing w:line="240" w:lineRule="exact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du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18"/>
        </w:rPr>
        <w:t xml:space="preserve"> </w:t>
      </w:r>
      <w:r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  <w:spacing w:val="-2"/>
        </w:rPr>
        <w:t>le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16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ks</w:t>
      </w:r>
      <w:r>
        <w:rPr>
          <w:rFonts w:ascii="Cambria" w:eastAsia="Cambria" w:hAnsi="Cambria" w:cs="Cambria"/>
          <w:spacing w:val="-1"/>
        </w:rPr>
        <w:t>ho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14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19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  <w:i/>
          <w:spacing w:val="-3"/>
        </w:rPr>
        <w:t>C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  <w:spacing w:val="2"/>
        </w:rPr>
        <w:t>mm</w:t>
      </w:r>
      <w:r>
        <w:rPr>
          <w:rFonts w:ascii="Cambria" w:eastAsia="Cambria" w:hAnsi="Cambria" w:cs="Cambria"/>
          <w:i/>
          <w:spacing w:val="-2"/>
        </w:rPr>
        <w:t>uni</w:t>
      </w:r>
      <w:r>
        <w:rPr>
          <w:rFonts w:ascii="Cambria" w:eastAsia="Cambria" w:hAnsi="Cambria" w:cs="Cambria"/>
          <w:i/>
          <w:spacing w:val="-1"/>
        </w:rPr>
        <w:t>c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-1"/>
        </w:rPr>
        <w:t>o</w:t>
      </w:r>
      <w:r>
        <w:rPr>
          <w:rFonts w:ascii="Cambria" w:eastAsia="Cambria" w:hAnsi="Cambria" w:cs="Cambria"/>
          <w:i/>
        </w:rPr>
        <w:t>n</w:t>
      </w:r>
      <w:r>
        <w:rPr>
          <w:rFonts w:ascii="Cambria" w:eastAsia="Cambria" w:hAnsi="Cambria" w:cs="Cambria"/>
          <w:i/>
          <w:spacing w:val="17"/>
        </w:rPr>
        <w:t xml:space="preserve"> 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n</w:t>
      </w:r>
      <w:r>
        <w:rPr>
          <w:rFonts w:ascii="Cambria" w:eastAsia="Cambria" w:hAnsi="Cambria" w:cs="Cambria"/>
          <w:i/>
        </w:rPr>
        <w:t>d</w:t>
      </w:r>
      <w:r>
        <w:rPr>
          <w:rFonts w:ascii="Cambria" w:eastAsia="Cambria" w:hAnsi="Cambria" w:cs="Cambria"/>
          <w:i/>
          <w:spacing w:val="18"/>
        </w:rPr>
        <w:t xml:space="preserve"> </w:t>
      </w:r>
      <w:r>
        <w:rPr>
          <w:rFonts w:ascii="Cambria" w:eastAsia="Cambria" w:hAnsi="Cambria" w:cs="Cambria"/>
          <w:i/>
          <w:spacing w:val="2"/>
        </w:rPr>
        <w:t>G</w:t>
      </w:r>
      <w:r>
        <w:rPr>
          <w:rFonts w:ascii="Cambria" w:eastAsia="Cambria" w:hAnsi="Cambria" w:cs="Cambria"/>
          <w:i/>
        </w:rPr>
        <w:t>r</w:t>
      </w:r>
      <w:r>
        <w:rPr>
          <w:rFonts w:ascii="Cambria" w:eastAsia="Cambria" w:hAnsi="Cambria" w:cs="Cambria"/>
          <w:i/>
          <w:spacing w:val="-2"/>
        </w:rPr>
        <w:t>oun</w:t>
      </w:r>
      <w:r>
        <w:rPr>
          <w:rFonts w:ascii="Cambria" w:eastAsia="Cambria" w:hAnsi="Cambria" w:cs="Cambria"/>
          <w:i/>
        </w:rPr>
        <w:t>d</w:t>
      </w:r>
      <w:r>
        <w:rPr>
          <w:rFonts w:ascii="Cambria" w:eastAsia="Cambria" w:hAnsi="Cambria" w:cs="Cambria"/>
          <w:i/>
          <w:spacing w:val="20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</w:rPr>
        <w:t>t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2"/>
        </w:rPr>
        <w:t>i</w:t>
      </w:r>
      <w:r>
        <w:rPr>
          <w:rFonts w:ascii="Cambria" w:eastAsia="Cambria" w:hAnsi="Cambria" w:cs="Cambria"/>
          <w:i/>
          <w:spacing w:val="3"/>
        </w:rPr>
        <w:t>o</w:t>
      </w:r>
      <w:r>
        <w:rPr>
          <w:rFonts w:ascii="Cambria" w:eastAsia="Cambria" w:hAnsi="Cambria" w:cs="Cambria"/>
          <w:i/>
        </w:rPr>
        <w:t>n</w:t>
      </w:r>
      <w:r>
        <w:rPr>
          <w:rFonts w:ascii="Cambria" w:eastAsia="Cambria" w:hAnsi="Cambria" w:cs="Cambria"/>
          <w:i/>
          <w:spacing w:val="17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</w:rPr>
        <w:t>u</w:t>
      </w:r>
      <w:r>
        <w:rPr>
          <w:rFonts w:ascii="Cambria" w:eastAsia="Cambria" w:hAnsi="Cambria" w:cs="Cambria"/>
          <w:i/>
          <w:spacing w:val="1"/>
        </w:rPr>
        <w:t>b</w:t>
      </w:r>
      <w:r>
        <w:rPr>
          <w:rFonts w:ascii="Cambria" w:eastAsia="Cambria" w:hAnsi="Cambria" w:cs="Cambria"/>
          <w:i/>
          <w:spacing w:val="-2"/>
        </w:rPr>
        <w:t>-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</w:rPr>
        <w:t>y</w:t>
      </w:r>
      <w:r>
        <w:rPr>
          <w:rFonts w:ascii="Cambria" w:eastAsia="Cambria" w:hAnsi="Cambria" w:cs="Cambria"/>
          <w:i/>
          <w:spacing w:val="4"/>
        </w:rPr>
        <w:t>s</w:t>
      </w:r>
      <w:r>
        <w:rPr>
          <w:rFonts w:ascii="Cambria" w:eastAsia="Cambria" w:hAnsi="Cambria" w:cs="Cambria"/>
          <w:i/>
          <w:spacing w:val="-2"/>
        </w:rPr>
        <w:t>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3"/>
        </w:rPr>
        <w:t>m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s</w:t>
      </w:r>
    </w:p>
    <w:p w14:paraId="49F41134" w14:textId="77777777" w:rsidR="000D5E5C" w:rsidRDefault="00564943">
      <w:pPr>
        <w:spacing w:before="39"/>
        <w:ind w:left="403"/>
        <w:rPr>
          <w:rFonts w:ascii="Cambria" w:eastAsia="Cambria" w:hAnsi="Cambria" w:cs="Cambria"/>
        </w:rPr>
        <w:sectPr w:rsidR="000D5E5C">
          <w:type w:val="continuous"/>
          <w:pgSz w:w="11920" w:h="16840"/>
          <w:pgMar w:top="600" w:right="500" w:bottom="280" w:left="500" w:header="720" w:footer="720" w:gutter="0"/>
          <w:cols w:space="720"/>
        </w:sectPr>
      </w:pP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</w:rPr>
        <w:t>1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w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N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1"/>
        </w:rPr>
        <w:t xml:space="preserve"> 25000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$500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on</w:t>
      </w:r>
      <w:r>
        <w:rPr>
          <w:rFonts w:ascii="Cambria" w:eastAsia="Cambria" w:hAnsi="Cambria" w:cs="Cambria"/>
        </w:rPr>
        <w:t xml:space="preserve">s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 xml:space="preserve">m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w w:val="101"/>
        </w:rPr>
        <w:t>s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s.</w:t>
      </w:r>
    </w:p>
    <w:p w14:paraId="3344DA33" w14:textId="77777777" w:rsidR="000D5E5C" w:rsidRDefault="00564943">
      <w:pPr>
        <w:spacing w:before="63" w:line="273" w:lineRule="auto"/>
        <w:ind w:left="403" w:right="176" w:hanging="182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lastRenderedPageBreak/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k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2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i/>
        </w:rPr>
        <w:t>T</w:t>
      </w:r>
      <w:r>
        <w:rPr>
          <w:rFonts w:ascii="Cambria" w:eastAsia="Cambria" w:hAnsi="Cambria" w:cs="Cambria"/>
          <w:i/>
          <w:spacing w:val="-2"/>
        </w:rPr>
        <w:t>h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  <w:spacing w:val="-5"/>
        </w:rPr>
        <w:t>r</w:t>
      </w:r>
      <w:r>
        <w:rPr>
          <w:rFonts w:ascii="Cambria" w:eastAsia="Cambria" w:hAnsi="Cambria" w:cs="Cambria"/>
          <w:i/>
          <w:spacing w:val="2"/>
        </w:rPr>
        <w:t>m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1"/>
        </w:rPr>
        <w:t>l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24"/>
        </w:rPr>
        <w:t xml:space="preserve"> 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</w:rPr>
        <w:t>u</w:t>
      </w:r>
      <w:r>
        <w:rPr>
          <w:rFonts w:ascii="Cambria" w:eastAsia="Cambria" w:hAnsi="Cambria" w:cs="Cambria"/>
          <w:i/>
          <w:spacing w:val="1"/>
        </w:rPr>
        <w:t>b</w:t>
      </w:r>
      <w:r>
        <w:rPr>
          <w:rFonts w:ascii="Cambria" w:eastAsia="Cambria" w:hAnsi="Cambria" w:cs="Cambria"/>
          <w:i/>
          <w:spacing w:val="-2"/>
        </w:rPr>
        <w:t>-</w:t>
      </w:r>
      <w:r>
        <w:rPr>
          <w:rFonts w:ascii="Cambria" w:eastAsia="Cambria" w:hAnsi="Cambria" w:cs="Cambria"/>
          <w:i/>
          <w:spacing w:val="-1"/>
        </w:rPr>
        <w:t>S</w:t>
      </w:r>
      <w:r>
        <w:rPr>
          <w:rFonts w:ascii="Cambria" w:eastAsia="Cambria" w:hAnsi="Cambria" w:cs="Cambria"/>
          <w:i/>
          <w:spacing w:val="-2"/>
        </w:rPr>
        <w:t>y</w:t>
      </w:r>
      <w:r>
        <w:rPr>
          <w:rFonts w:ascii="Cambria" w:eastAsia="Cambria" w:hAnsi="Cambria" w:cs="Cambria"/>
          <w:i/>
        </w:rPr>
        <w:t>s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1"/>
        </w:rPr>
        <w:t>e</w:t>
      </w:r>
      <w:r>
        <w:rPr>
          <w:rFonts w:ascii="Cambria" w:eastAsia="Cambria" w:hAnsi="Cambria" w:cs="Cambria"/>
          <w:i/>
        </w:rPr>
        <w:t>m</w:t>
      </w:r>
      <w:r>
        <w:rPr>
          <w:rFonts w:ascii="Cambria" w:eastAsia="Cambria" w:hAnsi="Cambria" w:cs="Cambria"/>
          <w:i/>
          <w:spacing w:val="2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  <w:spacing w:val="-2"/>
        </w:rPr>
        <w:t>V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tu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spacing w:val="-3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18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4"/>
        </w:rPr>
        <w:t>b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7"/>
        </w:rPr>
        <w:t>l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22"/>
        </w:rPr>
        <w:t xml:space="preserve"> 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</w:rPr>
        <w:t xml:space="preserve">s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tud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ov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5"/>
        </w:rPr>
        <w:t>h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vo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5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pp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by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1"/>
        </w:rPr>
        <w:t>Di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4"/>
        </w:rPr>
        <w:t>g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neer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  <w:spacing w:val="-1"/>
        </w:rPr>
        <w:t>Edu</w:t>
      </w:r>
      <w:r>
        <w:rPr>
          <w:rFonts w:ascii="Cambria" w:eastAsia="Cambria" w:hAnsi="Cambria" w:cs="Cambria"/>
          <w:spacing w:val="2"/>
          <w:w w:val="101"/>
        </w:rPr>
        <w:t>c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1"/>
          <w:w w:val="10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</w:p>
    <w:p w14:paraId="737395FD" w14:textId="77777777" w:rsidR="000D5E5C" w:rsidRDefault="00564943">
      <w:pPr>
        <w:spacing w:before="6"/>
        <w:ind w:left="403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</w:rPr>
        <w:t>TB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-1"/>
        </w:rPr>
        <w:t xml:space="preserve"> 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H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7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</w:rPr>
        <w:t>HRD).</w:t>
      </w:r>
    </w:p>
    <w:p w14:paraId="344E0558" w14:textId="77777777" w:rsidR="000D5E5C" w:rsidRDefault="000D5E5C">
      <w:pPr>
        <w:spacing w:before="18" w:line="240" w:lineRule="exact"/>
        <w:rPr>
          <w:sz w:val="24"/>
          <w:szCs w:val="2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4"/>
      </w:tblGrid>
      <w:tr w:rsidR="000D5E5C" w14:paraId="35CA95CE" w14:textId="77777777">
        <w:trPr>
          <w:trHeight w:hRule="exact" w:val="322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302FD351" w14:textId="77777777" w:rsidR="000D5E5C" w:rsidRDefault="00564943">
            <w:pPr>
              <w:spacing w:line="260" w:lineRule="exact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D</w:t>
            </w:r>
            <w:r>
              <w:rPr>
                <w:rFonts w:ascii="Cambria" w:eastAsia="Cambria" w:hAnsi="Cambria" w:cs="Cambria"/>
                <w:b/>
                <w:spacing w:val="-6"/>
              </w:rPr>
              <w:t>E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</w:rPr>
              <w:t xml:space="preserve">C </w:t>
            </w:r>
            <w:r>
              <w:rPr>
                <w:rFonts w:ascii="Cambria" w:eastAsia="Cambria" w:hAnsi="Cambria" w:cs="Cambria"/>
                <w:b/>
                <w:spacing w:val="-3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>O</w:t>
            </w:r>
            <w:r>
              <w:rPr>
                <w:rFonts w:ascii="Cambria" w:eastAsia="Cambria" w:hAnsi="Cambria" w:cs="Cambria"/>
                <w:b/>
                <w:spacing w:val="-2"/>
                <w:w w:val="101"/>
              </w:rPr>
              <w:t>J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5"/>
              </w:rPr>
              <w:t>T</w:t>
            </w:r>
            <w:r>
              <w:rPr>
                <w:rFonts w:ascii="Cambria" w:eastAsia="Cambria" w:hAnsi="Cambria" w:cs="Cambria"/>
                <w:b/>
              </w:rPr>
              <w:t>S</w:t>
            </w:r>
          </w:p>
        </w:tc>
      </w:tr>
      <w:tr w:rsidR="000D5E5C" w14:paraId="4AFB19CB" w14:textId="77777777">
        <w:trPr>
          <w:trHeight w:hRule="exact" w:val="538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7E1CF56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</w:rPr>
              <w:t xml:space="preserve">s 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h</w:t>
            </w:r>
            <w:r>
              <w:rPr>
                <w:rFonts w:ascii="Cambria" w:eastAsia="Cambria" w:hAnsi="Cambria" w:cs="Cambria"/>
                <w:b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si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</w:rPr>
              <w:t xml:space="preserve">                                                                                                                                                       </w:t>
            </w:r>
            <w:r>
              <w:rPr>
                <w:rFonts w:ascii="Cambria" w:eastAsia="Cambria" w:hAnsi="Cambria" w:cs="Cambria"/>
                <w:b/>
                <w:spacing w:val="22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[</w:t>
            </w:r>
            <w:r>
              <w:rPr>
                <w:rFonts w:ascii="Cambria" w:eastAsia="Cambria" w:hAnsi="Cambria" w:cs="Cambria"/>
                <w:i/>
                <w:spacing w:val="2"/>
              </w:rPr>
              <w:t>J</w:t>
            </w:r>
            <w:r>
              <w:rPr>
                <w:rFonts w:ascii="Cambria" w:eastAsia="Cambria" w:hAnsi="Cambria" w:cs="Cambria"/>
                <w:i/>
              </w:rPr>
              <w:t>an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200</w:t>
            </w:r>
            <w:r>
              <w:rPr>
                <w:rFonts w:ascii="Cambria" w:eastAsia="Cambria" w:hAnsi="Cambria" w:cs="Cambria"/>
                <w:i/>
              </w:rPr>
              <w:t>9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2"/>
              </w:rPr>
              <w:t>t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p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-1"/>
              </w:rPr>
              <w:t>e</w:t>
            </w:r>
            <w:r>
              <w:rPr>
                <w:rFonts w:ascii="Cambria" w:eastAsia="Cambria" w:hAnsi="Cambria" w:cs="Cambria"/>
                <w:i/>
              </w:rPr>
              <w:t>s</w:t>
            </w:r>
            <w:r>
              <w:rPr>
                <w:rFonts w:ascii="Cambria" w:eastAsia="Cambria" w:hAnsi="Cambria" w:cs="Cambria"/>
                <w:i/>
                <w:spacing w:val="-1"/>
              </w:rPr>
              <w:t>e</w:t>
            </w:r>
            <w:r>
              <w:rPr>
                <w:rFonts w:ascii="Cambria" w:eastAsia="Cambria" w:hAnsi="Cambria" w:cs="Cambria"/>
                <w:i/>
                <w:spacing w:val="-2"/>
              </w:rPr>
              <w:t>n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  <w:w w:val="101"/>
              </w:rPr>
              <w:t>]</w:t>
            </w:r>
          </w:p>
          <w:p w14:paraId="6CDBE55D" w14:textId="77777777" w:rsidR="000D5E5C" w:rsidRDefault="00564943">
            <w:pPr>
              <w:spacing w:before="35"/>
              <w:ind w:left="642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s: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B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dyo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dh</w:t>
            </w:r>
            <w:r>
              <w:rPr>
                <w:rFonts w:ascii="Cambria" w:eastAsia="Cambria" w:hAnsi="Cambria" w:cs="Cambria"/>
                <w:spacing w:val="-6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1"/>
              </w:rPr>
              <w:t xml:space="preserve"> D</w:t>
            </w:r>
            <w:r>
              <w:rPr>
                <w:rFonts w:ascii="Cambria" w:eastAsia="Cambria" w:hAnsi="Cambria" w:cs="Cambria"/>
                <w:spacing w:val="-7"/>
              </w:rPr>
              <w:t>r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C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1"/>
              </w:rPr>
              <w:t xml:space="preserve"> S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j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</w:rPr>
              <w:t>(</w:t>
            </w:r>
            <w:r>
              <w:rPr>
                <w:rFonts w:ascii="Cambria" w:eastAsia="Cambria" w:hAnsi="Cambria" w:cs="Cambria"/>
                <w:spacing w:val="-4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w w:val="101"/>
              </w:rPr>
              <w:t>)</w:t>
            </w:r>
          </w:p>
        </w:tc>
      </w:tr>
      <w:tr w:rsidR="000D5E5C" w14:paraId="3CFE7BDF" w14:textId="77777777">
        <w:trPr>
          <w:trHeight w:hRule="exact" w:val="273"/>
        </w:trPr>
        <w:tc>
          <w:tcPr>
            <w:tcW w:w="10684" w:type="dxa"/>
            <w:vMerge w:val="restart"/>
            <w:tcBorders>
              <w:top w:val="nil"/>
              <w:left w:val="nil"/>
              <w:right w:val="nil"/>
            </w:tcBorders>
          </w:tcPr>
          <w:p w14:paraId="1E196813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i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p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</w:rPr>
              <w:t>c: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</w:rPr>
              <w:t>P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6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  <w:i/>
              </w:rPr>
              <w:t>d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 xml:space="preserve"> A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6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u</w:t>
            </w:r>
            <w:r>
              <w:rPr>
                <w:rFonts w:ascii="Cambria" w:eastAsia="Cambria" w:hAnsi="Cambria" w:cs="Cambria"/>
                <w:b/>
                <w:i/>
              </w:rPr>
              <w:t>de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C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tr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l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f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</w:rPr>
              <w:t>Sa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ll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-5"/>
              </w:rPr>
              <w:t>e</w:t>
            </w:r>
            <w:r>
              <w:rPr>
                <w:rFonts w:ascii="Cambria" w:eastAsia="Cambria" w:hAnsi="Cambria" w:cs="Cambria"/>
                <w:b/>
                <w:i/>
              </w:rPr>
              <w:t xml:space="preserve">s 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 xml:space="preserve"> i</w:t>
            </w:r>
            <w:r>
              <w:rPr>
                <w:rFonts w:ascii="Cambria" w:eastAsia="Cambria" w:hAnsi="Cambria" w:cs="Cambria"/>
                <w:b/>
                <w:i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F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5"/>
              </w:rPr>
              <w:t>r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  <w:i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F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l</w:t>
            </w:r>
            <w:r>
              <w:rPr>
                <w:rFonts w:ascii="Cambria" w:eastAsia="Cambria" w:hAnsi="Cambria" w:cs="Cambria"/>
                <w:b/>
                <w:i/>
              </w:rPr>
              <w:t>y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i/>
              </w:rPr>
              <w:t>g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is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u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n</w:t>
            </w:r>
            <w:r>
              <w:rPr>
                <w:rFonts w:ascii="Cambria" w:eastAsia="Cambria" w:hAnsi="Cambria" w:cs="Cambria"/>
                <w:b/>
                <w:i/>
              </w:rPr>
              <w:t>g S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l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</w:rPr>
              <w:t>d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i/>
              </w:rPr>
              <w:t>g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7"/>
              </w:rPr>
              <w:t>M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 xml:space="preserve">de 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C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-1"/>
                <w:w w:val="101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  <w:w w:val="101"/>
              </w:rPr>
              <w:t>l</w:t>
            </w:r>
          </w:p>
          <w:p w14:paraId="4FBA66E2" w14:textId="77777777" w:rsidR="000D5E5C" w:rsidRDefault="00564943">
            <w:pPr>
              <w:spacing w:before="38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oj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by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ty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ll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w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rre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2"/>
              </w:rPr>
              <w:t>ac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K</w:t>
            </w:r>
            <w:r>
              <w:rPr>
                <w:rFonts w:ascii="Cambria" w:eastAsia="Cambria" w:hAnsi="Cambria" w:cs="Cambria"/>
              </w:rPr>
              <w:t>.</w:t>
            </w:r>
          </w:p>
          <w:p w14:paraId="3D09DEF8" w14:textId="77777777" w:rsidR="000D5E5C" w:rsidRDefault="00564943">
            <w:pPr>
              <w:spacing w:before="34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le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7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ifi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10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ot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el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ep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0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na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4"/>
              </w:rPr>
              <w:t>g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6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od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ot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w w:val="101"/>
              </w:rPr>
              <w:t>f</w:t>
            </w:r>
          </w:p>
          <w:p w14:paraId="3EBB9507" w14:textId="77777777" w:rsidR="000D5E5C" w:rsidRDefault="00564943">
            <w:pPr>
              <w:spacing w:before="39"/>
              <w:ind w:left="2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4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6"/>
              </w:rPr>
              <w:t>M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</w:rPr>
              <w:t>ss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.</w:t>
            </w:r>
          </w:p>
          <w:p w14:paraId="3D510B94" w14:textId="77777777" w:rsidR="000D5E5C" w:rsidRDefault="00564943">
            <w:pPr>
              <w:spacing w:before="34" w:line="274" w:lineRule="auto"/>
              <w:ind w:left="288" w:right="81" w:hanging="182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nn</w:t>
            </w:r>
            <w:r>
              <w:rPr>
                <w:rFonts w:ascii="Cambria" w:eastAsia="Cambria" w:hAnsi="Cambria" w:cs="Cambria"/>
                <w:spacing w:val="-1"/>
              </w:rPr>
              <w:t>ov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re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6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5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4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ee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pa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7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ne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Or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6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</w:rPr>
              <w:t xml:space="preserve">t 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ee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C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200</w:t>
            </w:r>
            <w:r>
              <w:rPr>
                <w:rFonts w:ascii="Cambria" w:eastAsia="Cambria" w:hAnsi="Cambria" w:cs="Cambria"/>
              </w:rPr>
              <w:t>9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2010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ou</w:t>
            </w:r>
            <w:r>
              <w:rPr>
                <w:rFonts w:ascii="Cambria" w:eastAsia="Cambria" w:hAnsi="Cambria" w:cs="Cambria"/>
                <w:spacing w:val="-2"/>
              </w:rPr>
              <w:t>pl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j</w:t>
            </w:r>
            <w:r>
              <w:rPr>
                <w:rFonts w:ascii="Cambria" w:eastAsia="Cambria" w:hAnsi="Cambria" w:cs="Cambria"/>
                <w:spacing w:val="3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rn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per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 xml:space="preserve"> 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ee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bm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</w:rPr>
              <w:t>.</w:t>
            </w:r>
          </w:p>
          <w:p w14:paraId="69360507" w14:textId="77777777" w:rsidR="000D5E5C" w:rsidRDefault="00564943">
            <w:pPr>
              <w:spacing w:line="278" w:lineRule="auto"/>
              <w:ind w:left="288" w:right="80" w:hanging="182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neer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g </w:t>
            </w:r>
            <w:r>
              <w:rPr>
                <w:rFonts w:ascii="Cambria" w:eastAsia="Cambria" w:hAnsi="Cambria" w:cs="Cambria"/>
                <w:spacing w:val="15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w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 xml:space="preserve">k </w:t>
            </w:r>
            <w:r>
              <w:rPr>
                <w:rFonts w:ascii="Cambria" w:eastAsia="Cambria" w:hAnsi="Cambria" w:cs="Cambria"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 xml:space="preserve">n 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ou</w:t>
            </w:r>
            <w:r>
              <w:rPr>
                <w:rFonts w:ascii="Cambria" w:eastAsia="Cambria" w:hAnsi="Cambria" w:cs="Cambria"/>
                <w:spacing w:val="-2"/>
              </w:rPr>
              <w:t>pl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g </w:t>
            </w:r>
            <w:r>
              <w:rPr>
                <w:rFonts w:ascii="Cambria" w:eastAsia="Cambria" w:hAnsi="Cambria" w:cs="Cambria"/>
                <w:spacing w:val="1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 xml:space="preserve">e 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7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 xml:space="preserve">n </w:t>
            </w:r>
            <w:r>
              <w:rPr>
                <w:rFonts w:ascii="Cambria" w:eastAsia="Cambria" w:hAnsi="Cambria" w:cs="Cambria"/>
                <w:spacing w:val="12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F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g </w:t>
            </w:r>
            <w:r>
              <w:rPr>
                <w:rFonts w:ascii="Cambria" w:eastAsia="Cambria" w:hAnsi="Cambria" w:cs="Cambria"/>
                <w:spacing w:val="1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 xml:space="preserve">m </w:t>
            </w:r>
            <w:r>
              <w:rPr>
                <w:rFonts w:ascii="Cambria" w:eastAsia="Cambria" w:hAnsi="Cambria" w:cs="Cambria"/>
                <w:spacing w:val="14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Or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 xml:space="preserve">l 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4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5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g </w:t>
            </w:r>
            <w:r>
              <w:rPr>
                <w:rFonts w:ascii="Cambria" w:eastAsia="Cambria" w:hAnsi="Cambria" w:cs="Cambria"/>
                <w:spacing w:val="1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</w:rPr>
              <w:t xml:space="preserve">C </w:t>
            </w:r>
            <w:r>
              <w:rPr>
                <w:rFonts w:ascii="Cambria" w:eastAsia="Cambria" w:hAnsi="Cambria" w:cs="Cambria"/>
                <w:spacing w:val="9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d </w:t>
            </w:r>
            <w:r>
              <w:rPr>
                <w:rFonts w:ascii="Cambria" w:eastAsia="Cambria" w:hAnsi="Cambria" w:cs="Cambria"/>
                <w:spacing w:val="1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 xml:space="preserve">PF </w:t>
            </w:r>
            <w:r>
              <w:rPr>
                <w:rFonts w:ascii="Cambria" w:eastAsia="Cambria" w:hAnsi="Cambria" w:cs="Cambria"/>
                <w:spacing w:val="15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ee</w:t>
            </w:r>
            <w:r>
              <w:rPr>
                <w:rFonts w:ascii="Cambria" w:eastAsia="Cambria" w:hAnsi="Cambria" w:cs="Cambria"/>
              </w:rPr>
              <w:t xml:space="preserve">n 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</w:rPr>
              <w:t>.</w:t>
            </w:r>
          </w:p>
          <w:p w14:paraId="586BDCB2" w14:textId="77777777" w:rsidR="000D5E5C" w:rsidRDefault="00564943">
            <w:pPr>
              <w:spacing w:line="240" w:lineRule="exact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el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pe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2"/>
              </w:rPr>
              <w:t>ac</w:t>
            </w:r>
            <w:r>
              <w:rPr>
                <w:rFonts w:ascii="Cambria" w:eastAsia="Cambria" w:hAnsi="Cambria" w:cs="Cambria"/>
                <w:spacing w:val="1"/>
              </w:rPr>
              <w:t>k</w:t>
            </w:r>
            <w:r>
              <w:rPr>
                <w:rFonts w:ascii="Cambria" w:eastAsia="Cambria" w:hAnsi="Cambria" w:cs="Cambria"/>
              </w:rPr>
              <w:t>-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Att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tud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 xml:space="preserve"> 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6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 xml:space="preserve">m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7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 xml:space="preserve"> S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C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0D5E5C" w14:paraId="5FC6657E" w14:textId="77777777">
        <w:trPr>
          <w:trHeight w:hRule="exact" w:val="281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09E2E05F" w14:textId="77777777" w:rsidR="000D5E5C" w:rsidRDefault="000D5E5C"/>
        </w:tc>
      </w:tr>
      <w:tr w:rsidR="000D5E5C" w14:paraId="314ADA24" w14:textId="77777777">
        <w:trPr>
          <w:trHeight w:hRule="exact" w:val="280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59306977" w14:textId="77777777" w:rsidR="000D5E5C" w:rsidRDefault="000D5E5C"/>
        </w:tc>
      </w:tr>
      <w:tr w:rsidR="000D5E5C" w14:paraId="3FDBDA27" w14:textId="77777777">
        <w:trPr>
          <w:trHeight w:hRule="exact" w:val="272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1F9F5DBD" w14:textId="77777777" w:rsidR="000D5E5C" w:rsidRDefault="000D5E5C"/>
        </w:tc>
      </w:tr>
      <w:tr w:rsidR="000D5E5C" w14:paraId="4DE2D448" w14:textId="77777777">
        <w:trPr>
          <w:trHeight w:hRule="exact" w:val="278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704CD060" w14:textId="77777777" w:rsidR="000D5E5C" w:rsidRDefault="000D5E5C"/>
        </w:tc>
      </w:tr>
      <w:tr w:rsidR="000D5E5C" w14:paraId="3F5B2A84" w14:textId="77777777">
        <w:trPr>
          <w:trHeight w:hRule="exact" w:val="270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11F6AD18" w14:textId="77777777" w:rsidR="000D5E5C" w:rsidRDefault="000D5E5C"/>
        </w:tc>
      </w:tr>
      <w:tr w:rsidR="000D5E5C" w14:paraId="2EB0095F" w14:textId="77777777">
        <w:trPr>
          <w:trHeight w:hRule="exact" w:val="280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277AD7A8" w14:textId="77777777" w:rsidR="000D5E5C" w:rsidRDefault="000D5E5C"/>
        </w:tc>
      </w:tr>
      <w:tr w:rsidR="000D5E5C" w14:paraId="4B9085B7" w14:textId="77777777">
        <w:trPr>
          <w:trHeight w:hRule="exact" w:val="272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326443F9" w14:textId="77777777" w:rsidR="000D5E5C" w:rsidRDefault="000D5E5C"/>
        </w:tc>
      </w:tr>
      <w:tr w:rsidR="000D5E5C" w14:paraId="37AD9518" w14:textId="77777777">
        <w:trPr>
          <w:trHeight w:hRule="exact" w:val="276"/>
        </w:trPr>
        <w:tc>
          <w:tcPr>
            <w:tcW w:w="10684" w:type="dxa"/>
            <w:vMerge/>
            <w:tcBorders>
              <w:left w:val="nil"/>
              <w:bottom w:val="nil"/>
              <w:right w:val="nil"/>
            </w:tcBorders>
          </w:tcPr>
          <w:p w14:paraId="0266AAA8" w14:textId="77777777" w:rsidR="000D5E5C" w:rsidRDefault="000D5E5C"/>
        </w:tc>
      </w:tr>
      <w:tr w:rsidR="000D5E5C" w14:paraId="6BE52B84" w14:textId="77777777">
        <w:trPr>
          <w:trHeight w:hRule="exact" w:val="273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93D9E0E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2"/>
              </w:rPr>
              <w:t>J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or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2"/>
              </w:rPr>
              <w:t>Y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>r</w:t>
            </w:r>
            <w:r>
              <w:rPr>
                <w:rFonts w:ascii="Cambria" w:eastAsia="Cambria" w:hAnsi="Cambria" w:cs="Cambria"/>
                <w:b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h</w:t>
            </w:r>
            <w:r>
              <w:rPr>
                <w:rFonts w:ascii="Cambria" w:eastAsia="Cambria" w:hAnsi="Cambria" w:cs="Cambria"/>
                <w:b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si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(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nar</w:t>
            </w:r>
            <w:r>
              <w:rPr>
                <w:rFonts w:ascii="Cambria" w:eastAsia="Cambria" w:hAnsi="Cambria" w:cs="Cambria"/>
                <w:b/>
              </w:rPr>
              <w:t>)</w:t>
            </w:r>
            <w:r>
              <w:rPr>
                <w:rFonts w:ascii="Cambria" w:eastAsia="Cambria" w:hAnsi="Cambria" w:cs="Cambria"/>
                <w:b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mbria" w:eastAsia="Cambria" w:hAnsi="Cambria" w:cs="Cambria"/>
                <w:b/>
                <w:spacing w:val="15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[Sp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-2"/>
              </w:rPr>
              <w:t>in</w:t>
            </w:r>
            <w:r>
              <w:rPr>
                <w:rFonts w:ascii="Cambria" w:eastAsia="Cambria" w:hAnsi="Cambria" w:cs="Cambria"/>
                <w:i/>
              </w:rPr>
              <w:t xml:space="preserve">g </w:t>
            </w:r>
            <w:r>
              <w:rPr>
                <w:rFonts w:ascii="Cambria" w:eastAsia="Cambria" w:hAnsi="Cambria" w:cs="Cambria"/>
                <w:i/>
                <w:spacing w:val="-1"/>
              </w:rPr>
              <w:t>2008</w:t>
            </w:r>
            <w:r>
              <w:rPr>
                <w:rFonts w:ascii="Cambria" w:eastAsia="Cambria" w:hAnsi="Cambria" w:cs="Cambria"/>
                <w:i/>
                <w:w w:val="101"/>
              </w:rPr>
              <w:t>]</w:t>
            </w:r>
          </w:p>
        </w:tc>
      </w:tr>
      <w:tr w:rsidR="000D5E5C" w14:paraId="4EB2AE37" w14:textId="77777777">
        <w:trPr>
          <w:trHeight w:hRule="exact" w:val="270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1C35C24" w14:textId="77777777" w:rsidR="000D5E5C" w:rsidRDefault="00564943">
            <w:pPr>
              <w:spacing w:before="3"/>
              <w:ind w:right="747"/>
              <w:jc w:val="right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: P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spacing w:val="-4"/>
              </w:rPr>
              <w:t>S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P.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</w:p>
        </w:tc>
      </w:tr>
      <w:tr w:rsidR="000D5E5C" w14:paraId="417B69CA" w14:textId="77777777">
        <w:trPr>
          <w:trHeight w:hRule="exact" w:val="271"/>
        </w:trPr>
        <w:tc>
          <w:tcPr>
            <w:tcW w:w="10684" w:type="dxa"/>
            <w:vMerge w:val="restart"/>
            <w:tcBorders>
              <w:top w:val="nil"/>
              <w:left w:val="nil"/>
              <w:right w:val="nil"/>
            </w:tcBorders>
          </w:tcPr>
          <w:p w14:paraId="37D2455A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i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p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</w:rPr>
              <w:t>c: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</w:rPr>
              <w:t>P</w:t>
            </w:r>
            <w:r>
              <w:rPr>
                <w:rFonts w:ascii="Cambria" w:eastAsia="Cambria" w:hAnsi="Cambria" w:cs="Cambria"/>
                <w:b/>
                <w:i/>
                <w:spacing w:val="-5"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</w:rPr>
              <w:t>ve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-4"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bi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l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4"/>
              </w:rPr>
              <w:t>z</w:t>
            </w:r>
            <w:r>
              <w:rPr>
                <w:rFonts w:ascii="Cambria" w:eastAsia="Cambria" w:hAnsi="Cambria" w:cs="Cambria"/>
                <w:b/>
                <w:i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</w:rPr>
              <w:t>f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</w:rPr>
              <w:t>Sa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ll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-5"/>
              </w:rPr>
              <w:t>e</w:t>
            </w:r>
            <w:r>
              <w:rPr>
                <w:rFonts w:ascii="Cambria" w:eastAsia="Cambria" w:hAnsi="Cambria" w:cs="Cambria"/>
                <w:b/>
                <w:i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u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i/>
              </w:rPr>
              <w:t>g G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i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-4"/>
              </w:rPr>
              <w:t>v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y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-</w:t>
            </w:r>
            <w:r>
              <w:rPr>
                <w:rFonts w:ascii="Cambria" w:eastAsia="Cambria" w:hAnsi="Cambria" w:cs="Cambria"/>
                <w:b/>
                <w:i/>
              </w:rPr>
              <w:t>G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i/>
              </w:rPr>
              <w:t>ad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  <w:i/>
                <w:spacing w:val="-5"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i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-1"/>
              </w:rPr>
              <w:t xml:space="preserve"> B</w:t>
            </w:r>
            <w:r>
              <w:rPr>
                <w:rFonts w:ascii="Cambria" w:eastAsia="Cambria" w:hAnsi="Cambria" w:cs="Cambria"/>
                <w:b/>
                <w:i/>
                <w:spacing w:val="-3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  <w:i/>
              </w:rPr>
              <w:t>s</w:t>
            </w:r>
          </w:p>
          <w:p w14:paraId="18BB7194" w14:textId="77777777" w:rsidR="000D5E5C" w:rsidRDefault="00564943">
            <w:pPr>
              <w:spacing w:before="34" w:line="273" w:lineRule="auto"/>
              <w:ind w:left="288" w:right="80" w:hanging="182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Ca</w:t>
            </w:r>
            <w:r>
              <w:rPr>
                <w:rFonts w:ascii="Cambria" w:eastAsia="Cambria" w:hAnsi="Cambria" w:cs="Cambria"/>
                <w:spacing w:val="-2"/>
              </w:rPr>
              <w:t>rr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ou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le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tu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ca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od</w:t>
            </w:r>
            <w:r>
              <w:rPr>
                <w:rFonts w:ascii="Cambria" w:eastAsia="Cambria" w:hAnsi="Cambria" w:cs="Cambria"/>
                <w:spacing w:val="-2"/>
              </w:rPr>
              <w:t>el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 xml:space="preserve"> to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q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4"/>
              </w:rPr>
              <w:t>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 xml:space="preserve">d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ra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1"/>
              </w:rPr>
              <w:t xml:space="preserve"> i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 xml:space="preserve"> o</w:t>
            </w:r>
            <w:r>
              <w:rPr>
                <w:rFonts w:ascii="Cambria" w:eastAsia="Cambria" w:hAnsi="Cambria" w:cs="Cambria"/>
                <w:spacing w:val="-3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  <w:w w:val="101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s.</w:t>
            </w:r>
          </w:p>
          <w:p w14:paraId="6A00F31C" w14:textId="77777777" w:rsidR="000D5E5C" w:rsidRDefault="00564943">
            <w:pPr>
              <w:spacing w:before="6" w:line="273" w:lineRule="auto"/>
              <w:ind w:left="288" w:right="73" w:hanging="182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Ca</w:t>
            </w:r>
            <w:r>
              <w:rPr>
                <w:rFonts w:ascii="Cambria" w:eastAsia="Cambria" w:hAnsi="Cambria" w:cs="Cambria"/>
                <w:spacing w:val="-2"/>
              </w:rPr>
              <w:t>rr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27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ou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27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3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4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ca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27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2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3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4"/>
              </w:rPr>
              <w:t>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ap</w:t>
            </w:r>
            <w:r>
              <w:rPr>
                <w:rFonts w:ascii="Cambria" w:eastAsia="Cambria" w:hAnsi="Cambria" w:cs="Cambria"/>
                <w:spacing w:val="-1"/>
              </w:rPr>
              <w:t>tu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5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3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m,</w:t>
            </w:r>
            <w:r>
              <w:rPr>
                <w:rFonts w:ascii="Cambria" w:eastAsia="Cambria" w:hAnsi="Cambria" w:cs="Cambria"/>
                <w:spacing w:val="30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.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.</w:t>
            </w:r>
            <w:r>
              <w:rPr>
                <w:rFonts w:ascii="Cambria" w:eastAsia="Cambria" w:hAnsi="Cambria" w:cs="Cambria"/>
                <w:spacing w:val="35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3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2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w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2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ell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2"/>
              </w:rPr>
              <w:t>ca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tu</w:t>
            </w:r>
            <w:r>
              <w:rPr>
                <w:rFonts w:ascii="Cambria" w:eastAsia="Cambria" w:hAnsi="Cambria" w:cs="Cambria"/>
                <w:spacing w:val="-2"/>
              </w:rPr>
              <w:t>re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re</w:t>
            </w:r>
            <w:r>
              <w:rPr>
                <w:rFonts w:ascii="Cambria" w:eastAsia="Cambria" w:hAnsi="Cambria" w:cs="Cambria"/>
                <w:spacing w:val="1"/>
              </w:rPr>
              <w:t>gi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ner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thod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0D5E5C" w14:paraId="3DCCAFFE" w14:textId="77777777">
        <w:trPr>
          <w:trHeight w:hRule="exact" w:val="278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36964473" w14:textId="77777777" w:rsidR="000D5E5C" w:rsidRDefault="000D5E5C"/>
        </w:tc>
      </w:tr>
      <w:tr w:rsidR="000D5E5C" w14:paraId="3D490952" w14:textId="77777777">
        <w:trPr>
          <w:trHeight w:hRule="exact" w:val="272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7088704C" w14:textId="77777777" w:rsidR="000D5E5C" w:rsidRDefault="000D5E5C"/>
        </w:tc>
      </w:tr>
      <w:tr w:rsidR="000D5E5C" w14:paraId="7186A25D" w14:textId="77777777">
        <w:trPr>
          <w:trHeight w:hRule="exact" w:val="280"/>
        </w:trPr>
        <w:tc>
          <w:tcPr>
            <w:tcW w:w="10684" w:type="dxa"/>
            <w:vMerge/>
            <w:tcBorders>
              <w:left w:val="nil"/>
              <w:right w:val="nil"/>
            </w:tcBorders>
          </w:tcPr>
          <w:p w14:paraId="35F7766A" w14:textId="77777777" w:rsidR="000D5E5C" w:rsidRDefault="000D5E5C"/>
        </w:tc>
      </w:tr>
      <w:tr w:rsidR="000D5E5C" w14:paraId="554CB421" w14:textId="77777777">
        <w:trPr>
          <w:trHeight w:hRule="exact" w:val="267"/>
        </w:trPr>
        <w:tc>
          <w:tcPr>
            <w:tcW w:w="10684" w:type="dxa"/>
            <w:vMerge/>
            <w:tcBorders>
              <w:left w:val="nil"/>
              <w:bottom w:val="nil"/>
              <w:right w:val="nil"/>
            </w:tcBorders>
          </w:tcPr>
          <w:p w14:paraId="550FAC2A" w14:textId="77777777" w:rsidR="000D5E5C" w:rsidRDefault="000D5E5C"/>
        </w:tc>
      </w:tr>
      <w:tr w:rsidR="000D5E5C" w14:paraId="7A728EBA" w14:textId="77777777">
        <w:trPr>
          <w:trHeight w:hRule="exact" w:val="269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AA72CE7" w14:textId="77777777" w:rsidR="000D5E5C" w:rsidRDefault="00564943">
            <w:pPr>
              <w:spacing w:before="2"/>
              <w:ind w:left="13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O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</w:rPr>
              <w:t>h</w:t>
            </w:r>
            <w:r>
              <w:rPr>
                <w:rFonts w:ascii="Cambria" w:eastAsia="Cambria" w:hAnsi="Cambria" w:cs="Cambria"/>
                <w:b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</w:rPr>
              <w:t>r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2"/>
              </w:rPr>
              <w:t>j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w w:val="101"/>
              </w:rPr>
              <w:t>s</w:t>
            </w:r>
          </w:p>
        </w:tc>
      </w:tr>
      <w:tr w:rsidR="000D5E5C" w14:paraId="3A162859" w14:textId="77777777">
        <w:trPr>
          <w:trHeight w:hRule="exact" w:val="2420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</w:tcPr>
          <w:p w14:paraId="17DA7CAB" w14:textId="77777777" w:rsidR="000D5E5C" w:rsidRDefault="00564943">
            <w:pPr>
              <w:spacing w:before="1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>per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on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c</w:t>
            </w:r>
            <w:r>
              <w:rPr>
                <w:rFonts w:ascii="Cambria" w:eastAsia="Cambria" w:hAnsi="Cambria" w:cs="Cambria"/>
                <w:spacing w:val="2"/>
              </w:rPr>
              <w:t xml:space="preserve"> F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w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4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7"/>
              </w:rPr>
              <w:t>l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ov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 xml:space="preserve">r 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</w:rPr>
              <w:t>y</w:t>
            </w:r>
            <w:r>
              <w:rPr>
                <w:rFonts w:ascii="Cambria" w:eastAsia="Cambria" w:hAnsi="Cambria" w:cs="Cambria"/>
                <w:b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-e</w:t>
            </w:r>
            <w:r>
              <w:rPr>
                <w:rFonts w:ascii="Cambria" w:eastAsia="Cambria" w:hAnsi="Cambria" w:cs="Cambria"/>
                <w:b/>
                <w:spacing w:val="-2"/>
              </w:rPr>
              <w:t>ntr</w:t>
            </w:r>
            <w:r>
              <w:rPr>
                <w:rFonts w:ascii="Cambria" w:eastAsia="Cambria" w:hAnsi="Cambria" w:cs="Cambria"/>
                <w:b/>
              </w:rPr>
              <w:t>y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3"/>
              </w:rPr>
              <w:t>a</w:t>
            </w:r>
            <w:r>
              <w:rPr>
                <w:rFonts w:ascii="Cambria" w:eastAsia="Cambria" w:hAnsi="Cambria" w:cs="Cambria"/>
                <w:b/>
                <w:spacing w:val="4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</w:rPr>
              <w:t>ule</w:t>
            </w:r>
            <w:r>
              <w:rPr>
                <w:rFonts w:ascii="Cambria" w:eastAsia="Cambria" w:hAnsi="Cambria" w:cs="Cambria"/>
                <w:b/>
              </w:rPr>
              <w:t xml:space="preserve">                                                                                            </w:t>
            </w:r>
            <w:r>
              <w:rPr>
                <w:rFonts w:ascii="Cambria" w:eastAsia="Cambria" w:hAnsi="Cambria" w:cs="Cambria"/>
                <w:b/>
                <w:spacing w:val="10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[</w:t>
            </w:r>
            <w:r>
              <w:rPr>
                <w:rFonts w:ascii="Cambria" w:eastAsia="Cambria" w:hAnsi="Cambria" w:cs="Cambria"/>
                <w:i/>
                <w:spacing w:val="1"/>
                <w:position w:val="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p</w:t>
            </w:r>
            <w:r>
              <w:rPr>
                <w:rFonts w:ascii="Cambria" w:eastAsia="Cambria" w:hAnsi="Cambria" w:cs="Cambria"/>
                <w:i/>
                <w:position w:val="1"/>
              </w:rPr>
              <w:t xml:space="preserve">r 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2008</w:t>
            </w:r>
            <w:r>
              <w:rPr>
                <w:rFonts w:ascii="Cambria" w:eastAsia="Cambria" w:hAnsi="Cambria" w:cs="Cambria"/>
                <w:i/>
                <w:w w:val="101"/>
                <w:position w:val="1"/>
              </w:rPr>
              <w:t>]</w:t>
            </w:r>
          </w:p>
          <w:p w14:paraId="33ED72C8" w14:textId="77777777" w:rsidR="000D5E5C" w:rsidRDefault="00564943">
            <w:pPr>
              <w:spacing w:before="39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>u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</w:rPr>
              <w:t>g</w:t>
            </w:r>
            <w:r>
              <w:rPr>
                <w:rFonts w:ascii="Cambria" w:eastAsia="Cambria" w:hAnsi="Cambria" w:cs="Cambria"/>
                <w:b/>
                <w:spacing w:val="4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Ove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</w:rPr>
              <w:t xml:space="preserve">hoot </w:t>
            </w:r>
            <w:r>
              <w:rPr>
                <w:rFonts w:ascii="Cambria" w:eastAsia="Cambria" w:hAnsi="Cambria" w:cs="Cambria"/>
                <w:b/>
                <w:spacing w:val="4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4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tt</w:t>
            </w:r>
            <w:r>
              <w:rPr>
                <w:rFonts w:ascii="Cambria" w:eastAsia="Cambria" w:hAnsi="Cambria" w:cs="Cambria"/>
                <w:b/>
              </w:rPr>
              <w:t>li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</w:rPr>
              <w:t>g</w:t>
            </w:r>
            <w:r>
              <w:rPr>
                <w:rFonts w:ascii="Cambria" w:eastAsia="Cambria" w:hAnsi="Cambria" w:cs="Cambria"/>
                <w:b/>
                <w:spacing w:val="-1"/>
              </w:rPr>
              <w:t>-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</w:rPr>
              <w:t xml:space="preserve">e </w:t>
            </w:r>
            <w:r>
              <w:rPr>
                <w:rFonts w:ascii="Cambria" w:eastAsia="Cambria" w:hAnsi="Cambria" w:cs="Cambria"/>
                <w:b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 xml:space="preserve">f </w:t>
            </w:r>
            <w:r>
              <w:rPr>
                <w:rFonts w:ascii="Cambria" w:eastAsia="Cambria" w:hAnsi="Cambria" w:cs="Cambria"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</w:rPr>
              <w:t>3</w:t>
            </w:r>
            <w:r>
              <w:rPr>
                <w:rFonts w:ascii="Cambria" w:eastAsia="Cambria" w:hAnsi="Cambria" w:cs="Cambria"/>
                <w:spacing w:val="4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6"/>
              </w:rPr>
              <w:t>x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-6"/>
              </w:rPr>
              <w:t>o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-1"/>
              </w:rPr>
              <w:t>tu</w:t>
            </w:r>
            <w:r>
              <w:rPr>
                <w:rFonts w:ascii="Cambria" w:eastAsia="Cambria" w:hAnsi="Cambria" w:cs="Cambria"/>
              </w:rPr>
              <w:t xml:space="preserve">m 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eel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42"/>
              </w:rPr>
              <w:t xml:space="preserve"> 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 xml:space="preserve">p </w:t>
            </w:r>
            <w:r>
              <w:rPr>
                <w:rFonts w:ascii="Cambria" w:eastAsia="Cambria" w:hAnsi="Cambria" w:cs="Cambria"/>
                <w:spacing w:val="1"/>
              </w:rPr>
              <w:t xml:space="preserve"> i</w:t>
            </w:r>
            <w:r>
              <w:rPr>
                <w:rFonts w:ascii="Cambria" w:eastAsia="Cambria" w:hAnsi="Cambria" w:cs="Cambria"/>
                <w:spacing w:val="-2"/>
              </w:rPr>
              <w:t>np</w:t>
            </w:r>
            <w:r>
              <w:rPr>
                <w:rFonts w:ascii="Cambria" w:eastAsia="Cambria" w:hAnsi="Cambria" w:cs="Cambria"/>
                <w:spacing w:val="-1"/>
              </w:rPr>
              <w:t>ut</w:t>
            </w:r>
            <w:r>
              <w:rPr>
                <w:rFonts w:ascii="Cambria" w:eastAsia="Cambria" w:hAnsi="Cambria" w:cs="Cambria"/>
              </w:rPr>
              <w:t xml:space="preserve">, 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  P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</w:rPr>
              <w:t xml:space="preserve">D            </w:t>
            </w:r>
            <w:r>
              <w:rPr>
                <w:rFonts w:ascii="Cambria" w:eastAsia="Cambria" w:hAnsi="Cambria" w:cs="Cambria"/>
                <w:spacing w:val="16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[</w:t>
            </w:r>
            <w:r>
              <w:rPr>
                <w:rFonts w:ascii="Cambria" w:eastAsia="Cambria" w:hAnsi="Cambria" w:cs="Cambria"/>
                <w:i/>
                <w:spacing w:val="1"/>
                <w:position w:val="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p</w:t>
            </w:r>
            <w:r>
              <w:rPr>
                <w:rFonts w:ascii="Cambria" w:eastAsia="Cambria" w:hAnsi="Cambria" w:cs="Cambria"/>
                <w:i/>
                <w:position w:val="1"/>
              </w:rPr>
              <w:t xml:space="preserve">r 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2008</w:t>
            </w:r>
            <w:r>
              <w:rPr>
                <w:rFonts w:ascii="Cambria" w:eastAsia="Cambria" w:hAnsi="Cambria" w:cs="Cambria"/>
                <w:i/>
                <w:w w:val="101"/>
                <w:position w:val="1"/>
              </w:rPr>
              <w:t>]</w:t>
            </w:r>
          </w:p>
          <w:p w14:paraId="37592126" w14:textId="77777777" w:rsidR="000D5E5C" w:rsidRDefault="00564943">
            <w:pPr>
              <w:spacing w:before="34"/>
              <w:ind w:left="2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ller</w:t>
            </w:r>
            <w:r>
              <w:rPr>
                <w:rFonts w:ascii="Cambria" w:eastAsia="Cambria" w:hAnsi="Cambria" w:cs="Cambria"/>
              </w:rPr>
              <w:t>s.</w:t>
            </w:r>
          </w:p>
          <w:p w14:paraId="71597503" w14:textId="77777777" w:rsidR="000D5E5C" w:rsidRDefault="00564943">
            <w:pPr>
              <w:spacing w:before="38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2"/>
              </w:rPr>
              <w:t>Ana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1"/>
              </w:rPr>
              <w:t>ysi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4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w</w:t>
            </w:r>
            <w:r>
              <w:rPr>
                <w:rFonts w:ascii="Cambria" w:eastAsia="Cambria" w:hAnsi="Cambria" w:cs="Cambria"/>
                <w:spacing w:val="-2"/>
              </w:rPr>
              <w:t>ep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c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W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0"/>
              </w:rPr>
              <w:t xml:space="preserve"> </w:t>
            </w:r>
            <w:r>
              <w:rPr>
                <w:rFonts w:ascii="Cambria" w:eastAsia="Cambria" w:hAnsi="Cambria" w:cs="Cambria"/>
              </w:rPr>
              <w:t>X</w:t>
            </w:r>
            <w:r>
              <w:rPr>
                <w:rFonts w:ascii="Cambria" w:eastAsia="Cambria" w:hAnsi="Cambria" w:cs="Cambria"/>
                <w:spacing w:val="5"/>
              </w:rPr>
              <w:t>B</w:t>
            </w:r>
            <w:r>
              <w:rPr>
                <w:rFonts w:ascii="Cambria" w:eastAsia="Cambria" w:hAnsi="Cambria" w:cs="Cambria"/>
              </w:rPr>
              <w:t>-</w:t>
            </w:r>
            <w:r>
              <w:rPr>
                <w:rFonts w:ascii="Cambria" w:eastAsia="Cambria" w:hAnsi="Cambria" w:cs="Cambria"/>
                <w:spacing w:val="-1"/>
              </w:rPr>
              <w:t>4</w:t>
            </w:r>
            <w:r>
              <w:rPr>
                <w:rFonts w:ascii="Cambria" w:eastAsia="Cambria" w:hAnsi="Cambria" w:cs="Cambria"/>
              </w:rPr>
              <w:t>7</w:t>
            </w:r>
            <w:r>
              <w:rPr>
                <w:rFonts w:ascii="Cambria" w:eastAsia="Cambria" w:hAnsi="Cambria" w:cs="Cambria"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mb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rpl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-2"/>
              </w:rPr>
              <w:t>ea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</w:rPr>
              <w:t>Th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 xml:space="preserve">y            </w:t>
            </w:r>
            <w:r>
              <w:rPr>
                <w:rFonts w:ascii="Cambria" w:eastAsia="Cambria" w:hAnsi="Cambria" w:cs="Cambria"/>
                <w:spacing w:val="19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[</w:t>
            </w:r>
            <w:r>
              <w:rPr>
                <w:rFonts w:ascii="Cambria" w:eastAsia="Cambria" w:hAnsi="Cambria" w:cs="Cambria"/>
                <w:i/>
                <w:spacing w:val="1"/>
                <w:position w:val="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p</w:t>
            </w:r>
            <w:r>
              <w:rPr>
                <w:rFonts w:ascii="Cambria" w:eastAsia="Cambria" w:hAnsi="Cambria" w:cs="Cambria"/>
                <w:i/>
                <w:position w:val="1"/>
              </w:rPr>
              <w:t xml:space="preserve">r 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2009</w:t>
            </w:r>
            <w:r>
              <w:rPr>
                <w:rFonts w:ascii="Cambria" w:eastAsia="Cambria" w:hAnsi="Cambria" w:cs="Cambria"/>
                <w:i/>
                <w:w w:val="101"/>
                <w:position w:val="1"/>
              </w:rPr>
              <w:t>]</w:t>
            </w:r>
          </w:p>
          <w:p w14:paraId="0FEAD580" w14:textId="77777777" w:rsidR="000D5E5C" w:rsidRDefault="00564943">
            <w:pPr>
              <w:spacing w:before="34"/>
              <w:ind w:left="2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(St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tu</w:t>
            </w:r>
            <w:r>
              <w:rPr>
                <w:rFonts w:ascii="Cambria" w:eastAsia="Cambria" w:hAnsi="Cambria" w:cs="Cambria"/>
                <w:spacing w:val="-2"/>
              </w:rPr>
              <w:t>re</w:t>
            </w:r>
            <w:r>
              <w:rPr>
                <w:rFonts w:ascii="Cambria" w:eastAsia="Cambria" w:hAnsi="Cambria" w:cs="Cambria"/>
              </w:rPr>
              <w:t xml:space="preserve">s)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Th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(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  <w:spacing w:val="-1"/>
              </w:rPr>
              <w:t>ody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2"/>
                <w:w w:val="101"/>
              </w:rPr>
              <w:t>c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4"/>
              </w:rPr>
              <w:t>)</w:t>
            </w:r>
            <w:r>
              <w:rPr>
                <w:rFonts w:ascii="Cambria" w:eastAsia="Cambria" w:hAnsi="Cambria" w:cs="Cambria"/>
              </w:rPr>
              <w:t>.</w:t>
            </w:r>
          </w:p>
          <w:p w14:paraId="3F0D4812" w14:textId="77777777" w:rsidR="000D5E5C" w:rsidRDefault="00564943">
            <w:pPr>
              <w:spacing w:before="34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du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37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bs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35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5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6"/>
              </w:rPr>
              <w:t>v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out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st</w:t>
            </w:r>
            <w:r>
              <w:rPr>
                <w:rFonts w:ascii="Cambria" w:eastAsia="Cambria" w:hAnsi="Cambria" w:cs="Cambria"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5"/>
              </w:rPr>
              <w:t xml:space="preserve"> </w:t>
            </w:r>
            <w:r>
              <w:rPr>
                <w:rFonts w:ascii="Cambria" w:eastAsia="Cambria" w:hAnsi="Cambria" w:cs="Cambria"/>
                <w:spacing w:val="-5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Op</w:t>
            </w:r>
            <w:r>
              <w:rPr>
                <w:rFonts w:ascii="Cambria" w:eastAsia="Cambria" w:hAnsi="Cambria" w:cs="Cambria"/>
                <w:spacing w:val="-1"/>
              </w:rPr>
              <w:t>hu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40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6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w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38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4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Gi</w:t>
            </w:r>
            <w:r>
              <w:rPr>
                <w:rFonts w:ascii="Cambria" w:eastAsia="Cambria" w:hAnsi="Cambria" w:cs="Cambria"/>
                <w:b/>
                <w:spacing w:val="-2"/>
              </w:rPr>
              <w:t>an</w:t>
            </w:r>
            <w:r>
              <w:rPr>
                <w:rFonts w:ascii="Cambria" w:eastAsia="Cambria" w:hAnsi="Cambria" w:cs="Cambria"/>
                <w:b/>
              </w:rPr>
              <w:t>t</w:t>
            </w:r>
            <w:r>
              <w:rPr>
                <w:rFonts w:ascii="Cambria" w:eastAsia="Cambria" w:hAnsi="Cambria" w:cs="Cambria"/>
                <w:b/>
                <w:spacing w:val="36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w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v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</w:rPr>
              <w:t xml:space="preserve">           </w:t>
            </w:r>
            <w:r>
              <w:rPr>
                <w:rFonts w:ascii="Cambria" w:eastAsia="Cambria" w:hAnsi="Cambria" w:cs="Cambria"/>
                <w:b/>
                <w:spacing w:val="5"/>
              </w:rPr>
              <w:t xml:space="preserve"> </w:t>
            </w:r>
            <w:r>
              <w:rPr>
                <w:rFonts w:ascii="Cambria" w:eastAsia="Cambria" w:hAnsi="Cambria" w:cs="Cambria"/>
                <w:i/>
                <w:position w:val="1"/>
              </w:rPr>
              <w:t>[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</w:rPr>
              <w:t>J</w:t>
            </w:r>
            <w:r>
              <w:rPr>
                <w:rFonts w:ascii="Cambria" w:eastAsia="Cambria" w:hAnsi="Cambria" w:cs="Cambria"/>
                <w:i/>
                <w:spacing w:val="-2"/>
                <w:position w:val="1"/>
              </w:rPr>
              <w:t>u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>l</w:t>
            </w:r>
            <w:r>
              <w:rPr>
                <w:rFonts w:ascii="Cambria" w:eastAsia="Cambria" w:hAnsi="Cambria" w:cs="Cambria"/>
                <w:i/>
                <w:position w:val="1"/>
              </w:rPr>
              <w:t>y</w:t>
            </w:r>
            <w:r>
              <w:rPr>
                <w:rFonts w:ascii="Cambria" w:eastAsia="Cambria" w:hAnsi="Cambria" w:cs="Cambria"/>
                <w:i/>
                <w:spacing w:val="-1"/>
                <w:position w:val="1"/>
              </w:rPr>
              <w:t xml:space="preserve"> 2006</w:t>
            </w:r>
            <w:r>
              <w:rPr>
                <w:rFonts w:ascii="Cambria" w:eastAsia="Cambria" w:hAnsi="Cambria" w:cs="Cambria"/>
                <w:i/>
                <w:w w:val="101"/>
                <w:position w:val="1"/>
              </w:rPr>
              <w:t>]</w:t>
            </w:r>
          </w:p>
          <w:p w14:paraId="7B92B9B2" w14:textId="77777777" w:rsidR="000D5E5C" w:rsidRDefault="00564943">
            <w:pPr>
              <w:spacing w:before="39"/>
              <w:ind w:left="2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2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6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</w:rPr>
              <w:t>ope</w:t>
            </w:r>
            <w:r>
              <w:rPr>
                <w:rFonts w:ascii="Cambria" w:eastAsia="Cambria" w:hAnsi="Cambria" w:cs="Cambria"/>
                <w:b/>
                <w:spacing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(</w:t>
            </w:r>
            <w:r>
              <w:rPr>
                <w:rFonts w:ascii="Cambria" w:eastAsia="Cambria" w:hAnsi="Cambria" w:cs="Cambria"/>
                <w:b/>
                <w:spacing w:val="-6"/>
              </w:rPr>
              <w:t>G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4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)</w:t>
            </w:r>
            <w:r>
              <w:rPr>
                <w:rFonts w:ascii="Cambria" w:eastAsia="Cambria" w:hAnsi="Cambria" w:cs="Cambria"/>
                <w:b/>
                <w:spacing w:val="20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2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1"/>
              </w:rPr>
              <w:t xml:space="preserve"> </w:t>
            </w:r>
            <w:r>
              <w:rPr>
                <w:rFonts w:ascii="Cambria" w:eastAsia="Cambria" w:hAnsi="Cambria" w:cs="Cambria"/>
                <w:spacing w:val="-7"/>
              </w:rPr>
              <w:t>V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7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2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tud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22"/>
              </w:rPr>
              <w:t xml:space="preserve"> 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ar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23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g</w:t>
            </w:r>
            <w:r>
              <w:rPr>
                <w:rFonts w:ascii="Cambria" w:eastAsia="Cambria" w:hAnsi="Cambria" w:cs="Cambria"/>
                <w:spacing w:val="-7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mme</w:t>
            </w:r>
            <w:r>
              <w:rPr>
                <w:rFonts w:ascii="Cambria" w:eastAsia="Cambria" w:hAnsi="Cambria" w:cs="Cambria"/>
                <w:spacing w:val="17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7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17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2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22"/>
              </w:rPr>
              <w:t xml:space="preserve"> </w:t>
            </w:r>
            <w:r>
              <w:rPr>
                <w:rFonts w:ascii="Cambria" w:eastAsia="Cambria" w:hAnsi="Cambria" w:cs="Cambria"/>
                <w:spacing w:val="-5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</w:rPr>
              <w:t>o</w:t>
            </w:r>
          </w:p>
          <w:p w14:paraId="46EAD5BA" w14:textId="77777777" w:rsidR="000D5E5C" w:rsidRDefault="00564943">
            <w:pPr>
              <w:spacing w:before="34"/>
              <w:ind w:left="2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my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(</w:t>
            </w:r>
            <w:r>
              <w:rPr>
                <w:rFonts w:ascii="Cambria" w:eastAsia="Cambria" w:hAnsi="Cambria" w:cs="Cambria"/>
                <w:spacing w:val="2"/>
              </w:rPr>
              <w:t>NC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5"/>
              </w:rPr>
              <w:t>)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-6"/>
              </w:rPr>
              <w:t>t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tut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6"/>
              </w:rPr>
              <w:t>d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en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7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(T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5"/>
              </w:rPr>
              <w:t>)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ne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0D5E5C" w14:paraId="232EBDFB" w14:textId="77777777">
        <w:trPr>
          <w:trHeight w:hRule="exact" w:val="269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7F16A7C2" w14:textId="77777777" w:rsidR="000D5E5C" w:rsidRDefault="00564943">
            <w:pPr>
              <w:spacing w:before="2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X</w:t>
            </w:r>
            <w:r>
              <w:rPr>
                <w:rFonts w:ascii="Cambria" w:eastAsia="Cambria" w:hAnsi="Cambria" w:cs="Cambria"/>
                <w:b/>
                <w:spacing w:val="1"/>
              </w:rPr>
              <w:t>TR</w:t>
            </w:r>
            <w:r>
              <w:rPr>
                <w:rFonts w:ascii="Cambria" w:eastAsia="Cambria" w:hAnsi="Cambria" w:cs="Cambria"/>
                <w:b/>
              </w:rPr>
              <w:t>A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U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-4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 xml:space="preserve">R 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3"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3"/>
              </w:rPr>
              <w:t>V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4"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</w:rPr>
              <w:t>S</w:t>
            </w:r>
          </w:p>
        </w:tc>
      </w:tr>
      <w:tr w:rsidR="000D5E5C" w14:paraId="1B7F77ED" w14:textId="77777777">
        <w:trPr>
          <w:trHeight w:hRule="exact" w:val="246"/>
        </w:trPr>
        <w:tc>
          <w:tcPr>
            <w:tcW w:w="10684" w:type="dxa"/>
            <w:tcBorders>
              <w:top w:val="nil"/>
              <w:left w:val="nil"/>
              <w:bottom w:val="nil"/>
              <w:right w:val="nil"/>
            </w:tcBorders>
          </w:tcPr>
          <w:p w14:paraId="533B0D71" w14:textId="77777777" w:rsidR="000D5E5C" w:rsidRDefault="00564943">
            <w:pPr>
              <w:spacing w:before="1"/>
              <w:ind w:left="106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</w:t>
            </w:r>
            <w:r>
              <w:rPr>
                <w:rFonts w:ascii="Segoe MDL2 Assets" w:eastAsia="Segoe MDL2 Assets" w:hAnsi="Segoe MDL2 Assets" w:cs="Segoe MDL2 Assets"/>
                <w:spacing w:val="14"/>
                <w:w w:val="4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2</w:t>
            </w:r>
            <w:r>
              <w:rPr>
                <w:rFonts w:ascii="Cambria" w:eastAsia="Cambria" w:hAnsi="Cambria" w:cs="Cambria"/>
                <w:position w:val="5"/>
                <w:sz w:val="13"/>
                <w:szCs w:val="13"/>
              </w:rPr>
              <w:t>nd</w:t>
            </w:r>
            <w:r>
              <w:rPr>
                <w:rFonts w:ascii="Cambria" w:eastAsia="Cambria" w:hAnsi="Cambria" w:cs="Cambria"/>
                <w:spacing w:val="13"/>
                <w:position w:val="5"/>
                <w:sz w:val="13"/>
                <w:szCs w:val="1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pl</w:t>
            </w:r>
            <w:r>
              <w:rPr>
                <w:rFonts w:ascii="Cambria" w:eastAsia="Cambria" w:hAnsi="Cambria" w:cs="Cambria"/>
                <w:spacing w:val="2"/>
              </w:rPr>
              <w:t>ac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Ju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5"/>
              </w:rPr>
              <w:t>s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w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4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sk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w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 xml:space="preserve"> t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4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ke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4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ll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v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ca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3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6"/>
              </w:rPr>
              <w:t>y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le</w:t>
            </w:r>
            <w:r>
              <w:rPr>
                <w:rFonts w:ascii="Cambria" w:eastAsia="Cambria" w:hAnsi="Cambria" w:cs="Cambria"/>
              </w:rPr>
              <w:t xml:space="preserve">s. 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so</w:t>
            </w:r>
          </w:p>
        </w:tc>
      </w:tr>
    </w:tbl>
    <w:p w14:paraId="04288AB4" w14:textId="77777777" w:rsidR="000D5E5C" w:rsidRDefault="00564943">
      <w:pPr>
        <w:spacing w:before="39" w:line="275" w:lineRule="auto"/>
        <w:ind w:left="403" w:right="291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too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  <w:spacing w:val="2"/>
          <w:position w:val="5"/>
          <w:sz w:val="13"/>
          <w:szCs w:val="13"/>
        </w:rPr>
        <w:t>s</w:t>
      </w:r>
      <w:r>
        <w:rPr>
          <w:rFonts w:ascii="Cambria" w:eastAsia="Cambria" w:hAnsi="Cambria" w:cs="Cambria"/>
          <w:position w:val="5"/>
          <w:sz w:val="13"/>
          <w:szCs w:val="13"/>
        </w:rPr>
        <w:t>t</w:t>
      </w:r>
      <w:r>
        <w:rPr>
          <w:rFonts w:ascii="Cambria" w:eastAsia="Cambria" w:hAnsi="Cambria" w:cs="Cambria"/>
          <w:spacing w:val="13"/>
          <w:position w:val="5"/>
          <w:sz w:val="13"/>
          <w:szCs w:val="13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g </w:t>
      </w:r>
      <w:r>
        <w:rPr>
          <w:rFonts w:ascii="Cambria" w:eastAsia="Cambria" w:hAnsi="Cambria" w:cs="Cambria"/>
          <w:spacing w:val="-1"/>
        </w:rPr>
        <w:t>6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ms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2"/>
        </w:rPr>
        <w:t>Q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1"/>
        </w:rPr>
        <w:t>if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sk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 xml:space="preserve"> 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ke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3"/>
        </w:rPr>
        <w:t>a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7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  <w:spacing w:val="-2"/>
        </w:rPr>
        <w:t>rr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-5"/>
        </w:rPr>
        <w:t xml:space="preserve"> </w:t>
      </w:r>
      <w:r>
        <w:rPr>
          <w:rFonts w:ascii="Cambria" w:eastAsia="Cambria" w:hAnsi="Cambria" w:cs="Cambria"/>
        </w:rPr>
        <w:t>1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 xml:space="preserve">kg 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(T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6"/>
        </w:rPr>
        <w:t>h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I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2"/>
        </w:rPr>
        <w:t>B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i/>
          <w:spacing w:val="-6"/>
        </w:rPr>
        <w:t>[</w:t>
      </w:r>
      <w:r>
        <w:rPr>
          <w:rFonts w:ascii="Cambria" w:eastAsia="Cambria" w:hAnsi="Cambria" w:cs="Cambria"/>
          <w:i/>
          <w:spacing w:val="2"/>
        </w:rPr>
        <w:t>J</w:t>
      </w:r>
      <w:r>
        <w:rPr>
          <w:rFonts w:ascii="Cambria" w:eastAsia="Cambria" w:hAnsi="Cambria" w:cs="Cambria"/>
          <w:i/>
        </w:rPr>
        <w:t>an</w:t>
      </w:r>
      <w:r>
        <w:rPr>
          <w:rFonts w:ascii="Cambria" w:eastAsia="Cambria" w:hAnsi="Cambria" w:cs="Cambria"/>
          <w:i/>
          <w:spacing w:val="-2"/>
        </w:rPr>
        <w:t xml:space="preserve"> </w:t>
      </w:r>
      <w:r>
        <w:rPr>
          <w:rFonts w:ascii="Cambria" w:eastAsia="Cambria" w:hAnsi="Cambria" w:cs="Cambria"/>
          <w:i/>
          <w:spacing w:val="-1"/>
        </w:rPr>
        <w:t>2008</w:t>
      </w:r>
      <w:r>
        <w:rPr>
          <w:rFonts w:ascii="Cambria" w:eastAsia="Cambria" w:hAnsi="Cambria" w:cs="Cambria"/>
          <w:i/>
          <w:w w:val="101"/>
        </w:rPr>
        <w:t>]</w:t>
      </w:r>
    </w:p>
    <w:p w14:paraId="225DD96F" w14:textId="77777777" w:rsidR="000D5E5C" w:rsidRDefault="00564943">
      <w:pPr>
        <w:spacing w:line="276" w:lineRule="auto"/>
        <w:ind w:left="403" w:right="335" w:hanging="182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2"/>
        </w:rPr>
        <w:t>wa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4"/>
        </w:rPr>
        <w:t>i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re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2"/>
        </w:rPr>
        <w:t>Q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  <w:spacing w:val="-4"/>
        </w:rPr>
        <w:t>g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g </w:t>
      </w:r>
      <w:r>
        <w:rPr>
          <w:rFonts w:ascii="Cambria" w:eastAsia="Cambria" w:hAnsi="Cambria" w:cs="Cambria"/>
          <w:spacing w:val="-1"/>
        </w:rPr>
        <w:t>ov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12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ms,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sk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-3"/>
        </w:rPr>
        <w:t>w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 xml:space="preserve"> t</w:t>
      </w:r>
      <w:r>
        <w:rPr>
          <w:rFonts w:ascii="Cambria" w:eastAsia="Cambria" w:hAnsi="Cambria" w:cs="Cambria"/>
        </w:rPr>
        <w:t>o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ke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 xml:space="preserve">a 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7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1"/>
        </w:rPr>
        <w:t xml:space="preserve"> 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 xml:space="preserve">g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1"/>
        </w:rPr>
        <w:t xml:space="preserve"> 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I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pe</w:t>
      </w:r>
      <w:r>
        <w:rPr>
          <w:rFonts w:ascii="Cambria" w:eastAsia="Cambria" w:hAnsi="Cambria" w:cs="Cambria"/>
        </w:rPr>
        <w:t>s,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ov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4"/>
        </w:rPr>
        <w:t>t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 xml:space="preserve">m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p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 xml:space="preserve">k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c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6"/>
        </w:rPr>
        <w:t>o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 xml:space="preserve">ks 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th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</w:rPr>
        <w:t xml:space="preserve">. </w:t>
      </w:r>
      <w:r>
        <w:rPr>
          <w:rFonts w:ascii="Cambria" w:eastAsia="Cambria" w:hAnsi="Cambria" w:cs="Cambria"/>
          <w:w w:val="101"/>
        </w:rPr>
        <w:t>(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  <w:w w:val="101"/>
        </w:rPr>
        <w:t>c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1"/>
          <w:w w:val="10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  <w:spacing w:val="2"/>
        </w:rPr>
        <w:t>II</w:t>
      </w:r>
      <w:r>
        <w:rPr>
          <w:rFonts w:ascii="Cambria" w:eastAsia="Cambria" w:hAnsi="Cambria" w:cs="Cambria"/>
          <w:spacing w:val="-4"/>
        </w:rPr>
        <w:t>T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i/>
          <w:spacing w:val="-1"/>
        </w:rPr>
        <w:t>[</w:t>
      </w:r>
      <w:r>
        <w:rPr>
          <w:rFonts w:ascii="Cambria" w:eastAsia="Cambria" w:hAnsi="Cambria" w:cs="Cambria"/>
          <w:i/>
          <w:spacing w:val="2"/>
        </w:rPr>
        <w:t>J</w:t>
      </w:r>
      <w:r>
        <w:rPr>
          <w:rFonts w:ascii="Cambria" w:eastAsia="Cambria" w:hAnsi="Cambria" w:cs="Cambria"/>
          <w:i/>
        </w:rPr>
        <w:t>an</w:t>
      </w:r>
      <w:r>
        <w:rPr>
          <w:rFonts w:ascii="Cambria" w:eastAsia="Cambria" w:hAnsi="Cambria" w:cs="Cambria"/>
          <w:i/>
          <w:spacing w:val="-2"/>
        </w:rPr>
        <w:t xml:space="preserve"> </w:t>
      </w:r>
      <w:r>
        <w:rPr>
          <w:rFonts w:ascii="Cambria" w:eastAsia="Cambria" w:hAnsi="Cambria" w:cs="Cambria"/>
          <w:i/>
          <w:spacing w:val="-1"/>
        </w:rPr>
        <w:t>20</w:t>
      </w:r>
      <w:r>
        <w:rPr>
          <w:rFonts w:ascii="Cambria" w:eastAsia="Cambria" w:hAnsi="Cambria" w:cs="Cambria"/>
          <w:i/>
        </w:rPr>
        <w:t>0</w:t>
      </w:r>
      <w:r>
        <w:rPr>
          <w:rFonts w:ascii="Cambria" w:eastAsia="Cambria" w:hAnsi="Cambria" w:cs="Cambria"/>
          <w:i/>
          <w:spacing w:val="-1"/>
        </w:rPr>
        <w:t>6</w:t>
      </w:r>
      <w:r>
        <w:rPr>
          <w:rFonts w:ascii="Cambria" w:eastAsia="Cambria" w:hAnsi="Cambria" w:cs="Cambria"/>
          <w:i/>
          <w:w w:val="101"/>
        </w:rPr>
        <w:t>]</w:t>
      </w:r>
    </w:p>
    <w:p w14:paraId="056B3A17" w14:textId="77777777" w:rsidR="000D5E5C" w:rsidRDefault="00564943">
      <w:pPr>
        <w:spacing w:line="240" w:lineRule="exact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2"/>
        </w:rPr>
        <w:t>B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Auto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1"/>
        </w:rPr>
        <w:t>ou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ll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2"/>
        </w:rPr>
        <w:t>w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sh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3"/>
        </w:rPr>
        <w:t>w</w:t>
      </w:r>
      <w:r>
        <w:rPr>
          <w:rFonts w:ascii="Cambria" w:eastAsia="Cambria" w:hAnsi="Cambria" w:cs="Cambria"/>
          <w:spacing w:val="-2"/>
        </w:rPr>
        <w:t>al</w:t>
      </w:r>
      <w:r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  <w:spacing w:val="-2"/>
        </w:rPr>
        <w:t>nn</w:t>
      </w:r>
      <w:r>
        <w:rPr>
          <w:rFonts w:ascii="Cambria" w:eastAsia="Cambria" w:hAnsi="Cambria" w:cs="Cambria"/>
          <w:spacing w:val="-1"/>
        </w:rPr>
        <w:t>ov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el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pacing w:val="-1"/>
        </w:rPr>
        <w:t>UM</w:t>
      </w:r>
      <w:r>
        <w:rPr>
          <w:rFonts w:ascii="Cambria" w:eastAsia="Cambria" w:hAnsi="Cambria" w:cs="Cambria"/>
          <w:spacing w:val="2"/>
        </w:rPr>
        <w:t>IC</w:t>
      </w:r>
      <w:r>
        <w:rPr>
          <w:rFonts w:ascii="Cambria" w:eastAsia="Cambria" w:hAnsi="Cambria" w:cs="Cambria"/>
          <w:spacing w:val="-5"/>
        </w:rPr>
        <w:t>)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3"/>
        </w:rPr>
        <w:t>B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7"/>
        </w:rPr>
        <w:t xml:space="preserve"> </w:t>
      </w:r>
      <w:r>
        <w:rPr>
          <w:rFonts w:ascii="Cambria" w:eastAsia="Cambria" w:hAnsi="Cambria" w:cs="Cambria"/>
          <w:i/>
          <w:spacing w:val="-1"/>
        </w:rPr>
        <w:t>[De</w:t>
      </w:r>
      <w:r>
        <w:rPr>
          <w:rFonts w:ascii="Cambria" w:eastAsia="Cambria" w:hAnsi="Cambria" w:cs="Cambria"/>
          <w:i/>
        </w:rPr>
        <w:t>c</w:t>
      </w:r>
      <w:r>
        <w:rPr>
          <w:rFonts w:ascii="Cambria" w:eastAsia="Cambria" w:hAnsi="Cambria" w:cs="Cambria"/>
          <w:i/>
          <w:spacing w:val="-1"/>
        </w:rPr>
        <w:t xml:space="preserve"> 2005</w:t>
      </w:r>
      <w:r>
        <w:rPr>
          <w:rFonts w:ascii="Cambria" w:eastAsia="Cambria" w:hAnsi="Cambria" w:cs="Cambria"/>
          <w:i/>
          <w:w w:val="101"/>
        </w:rPr>
        <w:t>]</w:t>
      </w:r>
    </w:p>
    <w:p w14:paraId="7DA031C2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</w:t>
      </w:r>
      <w:r>
        <w:rPr>
          <w:rFonts w:ascii="Segoe MDL2 Assets" w:eastAsia="Segoe MDL2 Assets" w:hAnsi="Segoe MDL2 Assets" w:cs="Segoe MDL2 Assets"/>
          <w:spacing w:val="14"/>
          <w:w w:val="46"/>
        </w:rPr>
        <w:t xml:space="preserve"> </w:t>
      </w:r>
      <w:r>
        <w:rPr>
          <w:rFonts w:ascii="Cambria" w:eastAsia="Cambria" w:hAnsi="Cambria" w:cs="Cambria"/>
          <w:spacing w:val="1"/>
        </w:rPr>
        <w:t>W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1</w:t>
      </w:r>
      <w:r>
        <w:rPr>
          <w:rFonts w:ascii="Cambria" w:eastAsia="Cambria" w:hAnsi="Cambria" w:cs="Cambria"/>
          <w:spacing w:val="2"/>
          <w:position w:val="5"/>
          <w:sz w:val="13"/>
          <w:szCs w:val="13"/>
        </w:rPr>
        <w:t>s</w:t>
      </w:r>
      <w:r>
        <w:rPr>
          <w:rFonts w:ascii="Cambria" w:eastAsia="Cambria" w:hAnsi="Cambria" w:cs="Cambria"/>
          <w:position w:val="5"/>
          <w:sz w:val="13"/>
          <w:szCs w:val="13"/>
        </w:rPr>
        <w:t>t</w:t>
      </w:r>
      <w:r>
        <w:rPr>
          <w:rFonts w:ascii="Cambria" w:eastAsia="Cambria" w:hAnsi="Cambria" w:cs="Cambria"/>
          <w:spacing w:val="13"/>
          <w:position w:val="5"/>
          <w:sz w:val="13"/>
          <w:szCs w:val="13"/>
        </w:rPr>
        <w:t xml:space="preserve"> </w:t>
      </w:r>
      <w:r>
        <w:rPr>
          <w:rFonts w:ascii="Cambria" w:eastAsia="Cambria" w:hAnsi="Cambria" w:cs="Cambria"/>
          <w:spacing w:val="-2"/>
        </w:rPr>
        <w:t>pl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odu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4"/>
        </w:rPr>
        <w:t>i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ig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nn</w:t>
      </w:r>
      <w:r>
        <w:rPr>
          <w:rFonts w:ascii="Cambria" w:eastAsia="Cambria" w:hAnsi="Cambria" w:cs="Cambria"/>
          <w:spacing w:val="-1"/>
        </w:rPr>
        <w:t>ov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1"/>
        </w:rPr>
        <w:t xml:space="preserve"> f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t s</w:t>
      </w:r>
      <w:r>
        <w:rPr>
          <w:rFonts w:ascii="Cambria" w:eastAsia="Cambria" w:hAnsi="Cambria" w:cs="Cambria"/>
          <w:spacing w:val="-3"/>
        </w:rPr>
        <w:t>e</w:t>
      </w:r>
      <w:r>
        <w:rPr>
          <w:rFonts w:ascii="Cambria" w:eastAsia="Cambria" w:hAnsi="Cambria" w:cs="Cambria"/>
          <w:spacing w:val="-2"/>
        </w:rPr>
        <w:t>ll</w:t>
      </w:r>
      <w:r>
        <w:rPr>
          <w:rFonts w:ascii="Cambria" w:eastAsia="Cambria" w:hAnsi="Cambria" w:cs="Cambria"/>
          <w:spacing w:val="2"/>
        </w:rPr>
        <w:t>e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’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2"/>
        </w:rPr>
        <w:t>ca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9"/>
        </w:rPr>
        <w:t xml:space="preserve"> </w:t>
      </w:r>
      <w:r>
        <w:rPr>
          <w:rFonts w:ascii="Cambria" w:eastAsia="Cambria" w:hAnsi="Cambria" w:cs="Cambria"/>
        </w:rPr>
        <w:t>(T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h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6"/>
        </w:rPr>
        <w:t>t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I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2"/>
        </w:rPr>
        <w:t>B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i/>
          <w:spacing w:val="-6"/>
        </w:rPr>
        <w:t>[</w:t>
      </w:r>
      <w:r>
        <w:rPr>
          <w:rFonts w:ascii="Cambria" w:eastAsia="Cambria" w:hAnsi="Cambria" w:cs="Cambria"/>
          <w:i/>
          <w:spacing w:val="2"/>
        </w:rPr>
        <w:t>J</w:t>
      </w:r>
      <w:r>
        <w:rPr>
          <w:rFonts w:ascii="Cambria" w:eastAsia="Cambria" w:hAnsi="Cambria" w:cs="Cambria"/>
          <w:i/>
        </w:rPr>
        <w:t>an</w:t>
      </w:r>
      <w:r>
        <w:rPr>
          <w:rFonts w:ascii="Cambria" w:eastAsia="Cambria" w:hAnsi="Cambria" w:cs="Cambria"/>
          <w:i/>
          <w:spacing w:val="-2"/>
        </w:rPr>
        <w:t xml:space="preserve"> </w:t>
      </w:r>
      <w:r>
        <w:rPr>
          <w:rFonts w:ascii="Cambria" w:eastAsia="Cambria" w:hAnsi="Cambria" w:cs="Cambria"/>
          <w:i/>
          <w:spacing w:val="-1"/>
        </w:rPr>
        <w:t>2010</w:t>
      </w:r>
      <w:r>
        <w:rPr>
          <w:rFonts w:ascii="Cambria" w:eastAsia="Cambria" w:hAnsi="Cambria" w:cs="Cambria"/>
          <w:i/>
          <w:w w:val="101"/>
        </w:rPr>
        <w:t>]</w:t>
      </w:r>
    </w:p>
    <w:p w14:paraId="05A1E288" w14:textId="77777777" w:rsidR="000D5E5C" w:rsidRDefault="000D5E5C">
      <w:pPr>
        <w:spacing w:before="12" w:line="220" w:lineRule="exact"/>
        <w:rPr>
          <w:sz w:val="22"/>
          <w:szCs w:val="22"/>
        </w:rPr>
      </w:pPr>
    </w:p>
    <w:p w14:paraId="2E7C230B" w14:textId="77777777" w:rsidR="000D5E5C" w:rsidRDefault="00564943">
      <w:pPr>
        <w:spacing w:before="18"/>
        <w:ind w:left="220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sz w:val="24"/>
          <w:szCs w:val="24"/>
        </w:rPr>
        <w:t>R</w:t>
      </w:r>
      <w:r>
        <w:rPr>
          <w:rFonts w:ascii="Cambria" w:eastAsia="Cambria" w:hAnsi="Cambria" w:cs="Cambria"/>
          <w:b/>
          <w:spacing w:val="-1"/>
        </w:rPr>
        <w:t>EFE</w:t>
      </w:r>
      <w:r>
        <w:rPr>
          <w:rFonts w:ascii="Cambria" w:eastAsia="Cambria" w:hAnsi="Cambria" w:cs="Cambria"/>
          <w:b/>
          <w:spacing w:val="1"/>
        </w:rPr>
        <w:t>R</w:t>
      </w:r>
      <w:r>
        <w:rPr>
          <w:rFonts w:ascii="Cambria" w:eastAsia="Cambria" w:hAnsi="Cambria" w:cs="Cambria"/>
          <w:b/>
          <w:spacing w:val="-1"/>
        </w:rPr>
        <w:t>E</w:t>
      </w:r>
      <w:r>
        <w:rPr>
          <w:rFonts w:ascii="Cambria" w:eastAsia="Cambria" w:hAnsi="Cambria" w:cs="Cambria"/>
          <w:b/>
          <w:spacing w:val="2"/>
        </w:rPr>
        <w:t>N</w:t>
      </w:r>
      <w:r>
        <w:rPr>
          <w:rFonts w:ascii="Cambria" w:eastAsia="Cambria" w:hAnsi="Cambria" w:cs="Cambria"/>
          <w:b/>
        </w:rPr>
        <w:t>C</w:t>
      </w:r>
      <w:r>
        <w:rPr>
          <w:rFonts w:ascii="Cambria" w:eastAsia="Cambria" w:hAnsi="Cambria" w:cs="Cambria"/>
          <w:b/>
          <w:spacing w:val="-6"/>
        </w:rPr>
        <w:t>E</w:t>
      </w:r>
      <w:r>
        <w:rPr>
          <w:rFonts w:ascii="Cambria" w:eastAsia="Cambria" w:hAnsi="Cambria" w:cs="Cambria"/>
          <w:b/>
        </w:rPr>
        <w:t>S</w:t>
      </w:r>
    </w:p>
    <w:p w14:paraId="6B593A34" w14:textId="77777777" w:rsidR="000D5E5C" w:rsidRDefault="00564943">
      <w:pPr>
        <w:spacing w:before="44"/>
        <w:ind w:left="220"/>
        <w:rPr>
          <w:rFonts w:ascii="Cambria" w:eastAsia="Cambria" w:hAnsi="Cambria" w:cs="Cambria"/>
        </w:rPr>
      </w:pPr>
      <w:r>
        <w:pict w14:anchorId="7BD2B408">
          <v:group id="_x0000_s1026" style="position:absolute;left:0;text-align:left;margin-left:30.25pt;margin-top:-14.5pt;width:537.6pt;height:17.1pt;z-index:-251657728;mso-position-horizontal-relative:page" coordorigin="605,-290" coordsize="10752,342">
            <v:shape id="_x0000_s1029" style="position:absolute;left:615;top:-280;width:106;height:322" coordorigin="615,-280" coordsize="106,322" path="m615,42r105,l720,-280r-105,l615,42xe" fillcolor="#bebebe" stroked="f">
              <v:path arrowok="t"/>
            </v:shape>
            <v:shape id="_x0000_s1028" style="position:absolute;left:11237;top:-280;width:110;height:322" coordorigin="11237,-280" coordsize="110,322" path="m11237,42r110,l11347,-280r-110,l11237,42xe" fillcolor="#bebebe" stroked="f">
              <v:path arrowok="t"/>
            </v:shape>
            <v:shape id="_x0000_s1027" style="position:absolute;left:720;top:-280;width:10516;height:322" coordorigin="720,-280" coordsize="10516,322" path="m720,42r10517,l11237,-280r-10517,l720,42xe" fillcolor="#bebebe" stroked="f">
              <v:path arrowok="t"/>
            </v:shape>
            <w10:wrap anchorx="page"/>
          </v:group>
        </w:pic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2"/>
        </w:rPr>
        <w:t>K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S</w:t>
      </w:r>
      <w:r>
        <w:rPr>
          <w:rFonts w:ascii="Cambria" w:eastAsia="Cambria" w:hAnsi="Cambria" w:cs="Cambria"/>
          <w:spacing w:val="-1"/>
        </w:rPr>
        <w:t>udh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5"/>
        </w:rPr>
        <w:t>k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r</w:t>
      </w:r>
      <w:r>
        <w:rPr>
          <w:rFonts w:ascii="Cambria" w:eastAsia="Cambria" w:hAnsi="Cambria" w:cs="Cambria"/>
        </w:rPr>
        <w:t xml:space="preserve">                            </w:t>
      </w:r>
      <w:r>
        <w:rPr>
          <w:rFonts w:ascii="Cambria" w:eastAsia="Cambria" w:hAnsi="Cambria" w:cs="Cambria"/>
          <w:spacing w:val="6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-2"/>
        </w:rPr>
        <w:t>or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neer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6"/>
        </w:rPr>
        <w:t>o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</w:p>
    <w:p w14:paraId="591ADB98" w14:textId="77777777" w:rsidR="000D5E5C" w:rsidRDefault="00564943">
      <w:pPr>
        <w:spacing w:before="34"/>
        <w:ind w:left="2938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[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ho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-1"/>
        </w:rPr>
        <w:t>+9</w:t>
      </w:r>
      <w:r>
        <w:rPr>
          <w:rFonts w:ascii="Cambria" w:eastAsia="Cambria" w:hAnsi="Cambria" w:cs="Cambria"/>
        </w:rPr>
        <w:t>1-</w:t>
      </w:r>
      <w:r>
        <w:rPr>
          <w:rFonts w:ascii="Cambria" w:eastAsia="Cambria" w:hAnsi="Cambria" w:cs="Cambria"/>
          <w:spacing w:val="-1"/>
        </w:rPr>
        <w:t>22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27567111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color w:val="5F5F5F"/>
          <w:spacing w:val="-42"/>
        </w:rPr>
        <w:t xml:space="preserve"> </w:t>
      </w:r>
      <w:hyperlink r:id="rId6">
        <w:r>
          <w:rPr>
            <w:rFonts w:ascii="Cambria" w:eastAsia="Cambria" w:hAnsi="Cambria" w:cs="Cambria"/>
            <w:color w:val="5F5F5F"/>
            <w:u w:val="single" w:color="5F5F5F"/>
          </w:rPr>
          <w:t>s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udh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u w:val="single" w:color="5F5F5F"/>
          </w:rPr>
          <w:t>k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r</w:t>
        </w:r>
        <w:r>
          <w:rPr>
            <w:rFonts w:ascii="Cambria" w:eastAsia="Cambria" w:hAnsi="Cambria" w:cs="Cambria"/>
            <w:color w:val="5F5F5F"/>
            <w:spacing w:val="-6"/>
            <w:u w:val="single" w:color="5F5F5F"/>
          </w:rPr>
          <w:t>@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er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o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ii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t</w:t>
        </w:r>
        <w:r>
          <w:rPr>
            <w:rFonts w:ascii="Cambria" w:eastAsia="Cambria" w:hAnsi="Cambria" w:cs="Cambria"/>
            <w:color w:val="5F5F5F"/>
            <w:spacing w:val="-5"/>
            <w:u w:val="single" w:color="5F5F5F"/>
          </w:rPr>
          <w:t>b</w:t>
        </w:r>
        <w:r>
          <w:rPr>
            <w:rFonts w:ascii="Cambria" w:eastAsia="Cambria" w:hAnsi="Cambria" w:cs="Cambria"/>
            <w:color w:val="5F5F5F"/>
            <w:spacing w:val="-3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w w:val="101"/>
            <w:u w:val="single" w:color="5F5F5F"/>
          </w:rPr>
          <w:t>c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</w:t>
        </w:r>
        <w:r>
          <w:rPr>
            <w:rFonts w:ascii="Cambria" w:eastAsia="Cambria" w:hAnsi="Cambria" w:cs="Cambria"/>
            <w:color w:val="5F5F5F"/>
            <w:u w:val="single" w:color="5F5F5F"/>
          </w:rPr>
          <w:t>n</w:t>
        </w:r>
        <w:r>
          <w:rPr>
            <w:rFonts w:ascii="Cambria" w:eastAsia="Cambria" w:hAnsi="Cambria" w:cs="Cambria"/>
            <w:color w:val="000000"/>
          </w:rPr>
          <w:t>]</w:t>
        </w:r>
      </w:hyperlink>
    </w:p>
    <w:p w14:paraId="7667360D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P.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Muju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6"/>
        </w:rPr>
        <w:t>d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 xml:space="preserve">r                    </w:t>
      </w:r>
      <w:r>
        <w:rPr>
          <w:rFonts w:ascii="Cambria" w:eastAsia="Cambria" w:hAnsi="Cambria" w:cs="Cambria"/>
          <w:spacing w:val="41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-2"/>
        </w:rPr>
        <w:t>or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neer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I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6"/>
        </w:rPr>
        <w:t>o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</w:p>
    <w:p w14:paraId="709176C6" w14:textId="77777777" w:rsidR="000D5E5C" w:rsidRDefault="00564943">
      <w:pPr>
        <w:spacing w:before="39"/>
        <w:ind w:left="2938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[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ho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-1"/>
        </w:rPr>
        <w:t>+9</w:t>
      </w:r>
      <w:r>
        <w:rPr>
          <w:rFonts w:ascii="Cambria" w:eastAsia="Cambria" w:hAnsi="Cambria" w:cs="Cambria"/>
        </w:rPr>
        <w:t>1-</w:t>
      </w:r>
      <w:r>
        <w:rPr>
          <w:rFonts w:ascii="Cambria" w:eastAsia="Cambria" w:hAnsi="Cambria" w:cs="Cambria"/>
          <w:spacing w:val="-1"/>
        </w:rPr>
        <w:t>22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27567116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color w:val="5F5F5F"/>
          <w:spacing w:val="-42"/>
        </w:rPr>
        <w:t xml:space="preserve"> </w:t>
      </w:r>
      <w:hyperlink r:id="rId7">
        <w:r>
          <w:rPr>
            <w:rFonts w:ascii="Cambria" w:eastAsia="Cambria" w:hAnsi="Cambria" w:cs="Cambria"/>
            <w:color w:val="5F5F5F"/>
            <w:u w:val="single" w:color="5F5F5F"/>
          </w:rPr>
          <w:t>m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uju</w:t>
        </w:r>
        <w:r>
          <w:rPr>
            <w:rFonts w:ascii="Cambria" w:eastAsia="Cambria" w:hAnsi="Cambria" w:cs="Cambria"/>
            <w:color w:val="5F5F5F"/>
            <w:u w:val="single" w:color="5F5F5F"/>
          </w:rPr>
          <w:t>m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d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r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@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er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o</w:t>
        </w:r>
        <w:r>
          <w:rPr>
            <w:rFonts w:ascii="Cambria" w:eastAsia="Cambria" w:hAnsi="Cambria" w:cs="Cambria"/>
            <w:color w:val="5F5F5F"/>
            <w:spacing w:val="-3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ii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t</w:t>
        </w:r>
        <w:r>
          <w:rPr>
            <w:rFonts w:ascii="Cambria" w:eastAsia="Cambria" w:hAnsi="Cambria" w:cs="Cambria"/>
            <w:color w:val="5F5F5F"/>
            <w:spacing w:val="-5"/>
            <w:u w:val="single" w:color="5F5F5F"/>
          </w:rPr>
          <w:t>b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2"/>
            <w:w w:val="101"/>
            <w:u w:val="single" w:color="5F5F5F"/>
          </w:rPr>
          <w:t>c</w:t>
        </w:r>
        <w:r>
          <w:rPr>
            <w:rFonts w:ascii="Cambria" w:eastAsia="Cambria" w:hAnsi="Cambria" w:cs="Cambria"/>
            <w:color w:val="5F5F5F"/>
            <w:spacing w:val="-3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</w:t>
        </w:r>
        <w:r>
          <w:rPr>
            <w:rFonts w:ascii="Cambria" w:eastAsia="Cambria" w:hAnsi="Cambria" w:cs="Cambria"/>
            <w:color w:val="5F5F5F"/>
            <w:u w:val="single" w:color="5F5F5F"/>
          </w:rPr>
          <w:t>n</w:t>
        </w:r>
        <w:r>
          <w:rPr>
            <w:rFonts w:ascii="Cambria" w:eastAsia="Cambria" w:hAnsi="Cambria" w:cs="Cambria"/>
            <w:color w:val="000000"/>
          </w:rPr>
          <w:t>]</w:t>
        </w:r>
      </w:hyperlink>
    </w:p>
    <w:p w14:paraId="1786730F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4"/>
        </w:rPr>
        <w:t>H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 xml:space="preserve">a                                    </w:t>
      </w:r>
      <w:r>
        <w:rPr>
          <w:rFonts w:ascii="Cambria" w:eastAsia="Cambria" w:hAnsi="Cambria" w:cs="Cambria"/>
          <w:spacing w:val="13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-2"/>
        </w:rPr>
        <w:t>o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-2"/>
        </w:rPr>
        <w:t>or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ep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A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ac</w:t>
      </w:r>
      <w:r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neer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I</w:t>
      </w:r>
      <w:r>
        <w:rPr>
          <w:rFonts w:ascii="Cambria" w:eastAsia="Cambria" w:hAnsi="Cambria" w:cs="Cambria"/>
          <w:spacing w:val="-3"/>
        </w:rPr>
        <w:t>I</w:t>
      </w:r>
      <w:r>
        <w:rPr>
          <w:rFonts w:ascii="Cambria" w:eastAsia="Cambria" w:hAnsi="Cambria" w:cs="Cambria"/>
        </w:rPr>
        <w:t xml:space="preserve">T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</w:p>
    <w:p w14:paraId="1BF8B3EF" w14:textId="77777777" w:rsidR="000D5E5C" w:rsidRDefault="00564943">
      <w:pPr>
        <w:spacing w:before="35"/>
        <w:ind w:left="2938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[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ho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-1"/>
        </w:rPr>
        <w:t>+9</w:t>
      </w:r>
      <w:r>
        <w:rPr>
          <w:rFonts w:ascii="Cambria" w:eastAsia="Cambria" w:hAnsi="Cambria" w:cs="Cambria"/>
        </w:rPr>
        <w:t>1-</w:t>
      </w:r>
      <w:r>
        <w:rPr>
          <w:rFonts w:ascii="Cambria" w:eastAsia="Cambria" w:hAnsi="Cambria" w:cs="Cambria"/>
          <w:spacing w:val="-1"/>
        </w:rPr>
        <w:t>22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27567118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color w:val="5F5F5F"/>
          <w:spacing w:val="-42"/>
        </w:rPr>
        <w:t xml:space="preserve"> </w:t>
      </w:r>
      <w:hyperlink r:id="rId8"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r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y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6"/>
            <w:u w:val="single" w:color="5F5F5F"/>
          </w:rPr>
          <w:t>@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er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o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ii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t</w:t>
        </w:r>
        <w:r>
          <w:rPr>
            <w:rFonts w:ascii="Cambria" w:eastAsia="Cambria" w:hAnsi="Cambria" w:cs="Cambria"/>
            <w:color w:val="5F5F5F"/>
            <w:spacing w:val="-5"/>
            <w:u w:val="single" w:color="5F5F5F"/>
          </w:rPr>
          <w:t>b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2"/>
            <w:w w:val="101"/>
            <w:u w:val="single" w:color="5F5F5F"/>
          </w:rPr>
          <w:t>c</w:t>
        </w:r>
        <w:r>
          <w:rPr>
            <w:rFonts w:ascii="Cambria" w:eastAsia="Cambria" w:hAnsi="Cambria" w:cs="Cambria"/>
            <w:color w:val="5F5F5F"/>
            <w:spacing w:val="-3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</w:t>
        </w:r>
        <w:r>
          <w:rPr>
            <w:rFonts w:ascii="Cambria" w:eastAsia="Cambria" w:hAnsi="Cambria" w:cs="Cambria"/>
            <w:color w:val="5F5F5F"/>
            <w:u w:val="single" w:color="5F5F5F"/>
          </w:rPr>
          <w:t>n</w:t>
        </w:r>
        <w:r>
          <w:rPr>
            <w:rFonts w:ascii="Cambria" w:eastAsia="Cambria" w:hAnsi="Cambria" w:cs="Cambria"/>
            <w:color w:val="000000"/>
          </w:rPr>
          <w:t>]</w:t>
        </w:r>
      </w:hyperlink>
    </w:p>
    <w:p w14:paraId="2F1B951E" w14:textId="77777777" w:rsidR="000D5E5C" w:rsidRDefault="00564943">
      <w:pPr>
        <w:spacing w:before="34"/>
        <w:ind w:left="2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2"/>
        </w:rPr>
        <w:t xml:space="preserve"> </w:t>
      </w:r>
      <w:r>
        <w:rPr>
          <w:rFonts w:ascii="Cambria" w:eastAsia="Cambria" w:hAnsi="Cambria" w:cs="Cambria"/>
          <w:spacing w:val="-3"/>
        </w:rPr>
        <w:t>B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3"/>
        </w:rPr>
        <w:t>B</w:t>
      </w:r>
      <w:r>
        <w:rPr>
          <w:rFonts w:ascii="Cambria" w:eastAsia="Cambria" w:hAnsi="Cambria" w:cs="Cambria"/>
          <w:spacing w:val="3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dyo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1"/>
        </w:rPr>
        <w:t>dhy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 xml:space="preserve">y              </w:t>
      </w:r>
      <w:r>
        <w:rPr>
          <w:rFonts w:ascii="Cambria" w:eastAsia="Cambria" w:hAnsi="Cambria" w:cs="Cambria"/>
          <w:spacing w:val="17"/>
        </w:rPr>
        <w:t xml:space="preserve"> 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f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ss</w:t>
      </w:r>
      <w:r>
        <w:rPr>
          <w:rFonts w:ascii="Cambria" w:eastAsia="Cambria" w:hAnsi="Cambria" w:cs="Cambria"/>
          <w:spacing w:val="-2"/>
        </w:rPr>
        <w:t>or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-1"/>
        </w:rPr>
        <w:t>d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pl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7"/>
        </w:rPr>
        <w:t>n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y P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4"/>
        </w:rPr>
        <w:t>m</w:t>
      </w:r>
      <w:r>
        <w:rPr>
          <w:rFonts w:ascii="Cambria" w:eastAsia="Cambria" w:hAnsi="Cambria" w:cs="Cambria"/>
        </w:rPr>
        <w:t>me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</w:rPr>
        <w:t>n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</w:rPr>
        <w:t>ms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d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  <w:spacing w:val="-3"/>
        </w:rPr>
        <w:t>C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2"/>
        </w:rPr>
        <w:t>e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2"/>
        </w:rPr>
        <w:t xml:space="preserve"> II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5"/>
        </w:rPr>
        <w:t xml:space="preserve"> </w:t>
      </w:r>
      <w:r>
        <w:rPr>
          <w:rFonts w:ascii="Cambria" w:eastAsia="Cambria" w:hAnsi="Cambria" w:cs="Cambria"/>
          <w:spacing w:val="1"/>
        </w:rPr>
        <w:t>B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m</w:t>
      </w:r>
      <w:r>
        <w:rPr>
          <w:rFonts w:ascii="Cambria" w:eastAsia="Cambria" w:hAnsi="Cambria" w:cs="Cambria"/>
          <w:spacing w:val="-5"/>
        </w:rPr>
        <w:t>b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y</w:t>
      </w:r>
    </w:p>
    <w:p w14:paraId="503469B4" w14:textId="77777777" w:rsidR="000D5E5C" w:rsidRDefault="00564943">
      <w:pPr>
        <w:spacing w:before="34"/>
        <w:ind w:left="2938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[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ho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-1"/>
        </w:rPr>
        <w:t>+9</w:t>
      </w:r>
      <w:r>
        <w:rPr>
          <w:rFonts w:ascii="Cambria" w:eastAsia="Cambria" w:hAnsi="Cambria" w:cs="Cambria"/>
        </w:rPr>
        <w:t>1-</w:t>
      </w:r>
      <w:r>
        <w:rPr>
          <w:rFonts w:ascii="Cambria" w:eastAsia="Cambria" w:hAnsi="Cambria" w:cs="Cambria"/>
          <w:spacing w:val="-1"/>
        </w:rPr>
        <w:t>22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27567889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color w:val="5F5F5F"/>
          <w:spacing w:val="-42"/>
        </w:rPr>
        <w:t xml:space="preserve"> </w:t>
      </w:r>
      <w:hyperlink r:id="rId9">
        <w:r>
          <w:rPr>
            <w:rFonts w:ascii="Cambria" w:eastAsia="Cambria" w:hAnsi="Cambria" w:cs="Cambria"/>
            <w:color w:val="5F5F5F"/>
            <w:u w:val="single" w:color="5F5F5F"/>
          </w:rPr>
          <w:t>b</w:t>
        </w:r>
        <w:r>
          <w:rPr>
            <w:rFonts w:ascii="Cambria" w:eastAsia="Cambria" w:hAnsi="Cambria" w:cs="Cambria"/>
            <w:color w:val="5F5F5F"/>
            <w:spacing w:val="1"/>
            <w:u w:val="single" w:color="5F5F5F"/>
          </w:rPr>
          <w:t>i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j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n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n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@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ee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ii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t</w:t>
        </w:r>
        <w:r>
          <w:rPr>
            <w:rFonts w:ascii="Cambria" w:eastAsia="Cambria" w:hAnsi="Cambria" w:cs="Cambria"/>
            <w:color w:val="5F5F5F"/>
            <w:spacing w:val="-5"/>
            <w:u w:val="single" w:color="5F5F5F"/>
          </w:rPr>
          <w:t>b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2"/>
            <w:w w:val="101"/>
            <w:u w:val="single" w:color="5F5F5F"/>
          </w:rPr>
          <w:t>c</w:t>
        </w:r>
        <w:r>
          <w:rPr>
            <w:rFonts w:ascii="Cambria" w:eastAsia="Cambria" w:hAnsi="Cambria" w:cs="Cambria"/>
            <w:color w:val="5F5F5F"/>
            <w:spacing w:val="-3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1"/>
            <w:w w:val="101"/>
            <w:u w:val="single" w:color="5F5F5F"/>
          </w:rPr>
          <w:t>i</w:t>
        </w:r>
        <w:r>
          <w:rPr>
            <w:rFonts w:ascii="Cambria" w:eastAsia="Cambria" w:hAnsi="Cambria" w:cs="Cambria"/>
            <w:color w:val="5F5F5F"/>
            <w:u w:val="single" w:color="5F5F5F"/>
          </w:rPr>
          <w:t>n</w:t>
        </w:r>
        <w:r>
          <w:rPr>
            <w:rFonts w:ascii="Cambria" w:eastAsia="Cambria" w:hAnsi="Cambria" w:cs="Cambria"/>
            <w:color w:val="000000"/>
          </w:rPr>
          <w:t>]</w:t>
        </w:r>
      </w:hyperlink>
    </w:p>
    <w:p w14:paraId="05C7F503" w14:textId="77777777" w:rsidR="000D5E5C" w:rsidRDefault="00564943">
      <w:pPr>
        <w:spacing w:before="40" w:line="220" w:lineRule="exact"/>
        <w:ind w:left="2938" w:right="2177" w:hanging="2718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1"/>
        </w:rPr>
        <w:t>D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3"/>
        </w:rPr>
        <w:t>C</w:t>
      </w:r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spacing w:val="1"/>
        </w:rPr>
        <w:t xml:space="preserve"> S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 xml:space="preserve">j                                         </w:t>
      </w:r>
      <w:r>
        <w:rPr>
          <w:rFonts w:ascii="Cambria" w:eastAsia="Cambria" w:hAnsi="Cambria" w:cs="Cambria"/>
          <w:spacing w:val="20"/>
        </w:rPr>
        <w:t xml:space="preserve"> </w:t>
      </w:r>
      <w:r>
        <w:rPr>
          <w:rFonts w:ascii="Cambria" w:eastAsia="Cambria" w:hAnsi="Cambria" w:cs="Cambria"/>
          <w:spacing w:val="2"/>
        </w:rPr>
        <w:t>F</w:t>
      </w:r>
      <w:r>
        <w:rPr>
          <w:rFonts w:ascii="Cambria" w:eastAsia="Cambria" w:hAnsi="Cambria" w:cs="Cambria"/>
          <w:spacing w:val="-2"/>
        </w:rPr>
        <w:t>a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l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-1"/>
        </w:rPr>
        <w:t xml:space="preserve"> 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  <w:spacing w:val="-1"/>
        </w:rPr>
        <w:t>E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gi</w:t>
      </w:r>
      <w:r>
        <w:rPr>
          <w:rFonts w:ascii="Cambria" w:eastAsia="Cambria" w:hAnsi="Cambria" w:cs="Cambria"/>
          <w:spacing w:val="-2"/>
        </w:rPr>
        <w:t>neer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</w:rPr>
        <w:t>g</w:t>
      </w:r>
      <w:r>
        <w:rPr>
          <w:rFonts w:ascii="Cambria" w:eastAsia="Cambria" w:hAnsi="Cambria" w:cs="Cambria"/>
          <w:spacing w:val="1"/>
        </w:rPr>
        <w:t xml:space="preserve"> </w:t>
      </w:r>
      <w:r>
        <w:rPr>
          <w:rFonts w:ascii="Cambria" w:eastAsia="Cambria" w:hAnsi="Cambria" w:cs="Cambria"/>
        </w:rPr>
        <w:t>&amp; P</w:t>
      </w:r>
      <w:r>
        <w:rPr>
          <w:rFonts w:ascii="Cambria" w:eastAsia="Cambria" w:hAnsi="Cambria" w:cs="Cambria"/>
          <w:spacing w:val="-1"/>
        </w:rPr>
        <w:t>hy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-4"/>
        </w:rPr>
        <w:t>i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</w:rPr>
        <w:t>l</w:t>
      </w:r>
      <w:r>
        <w:rPr>
          <w:rFonts w:ascii="Cambria" w:eastAsia="Cambria" w:hAnsi="Cambria" w:cs="Cambria"/>
          <w:spacing w:val="-1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2"/>
        </w:rPr>
        <w:t>c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en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e</w:t>
      </w:r>
      <w:r>
        <w:rPr>
          <w:rFonts w:ascii="Cambria" w:eastAsia="Cambria" w:hAnsi="Cambria" w:cs="Cambria"/>
          <w:spacing w:val="3"/>
        </w:rPr>
        <w:t>s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v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1"/>
        </w:rPr>
        <w:t>t</w:t>
      </w:r>
      <w:r>
        <w:rPr>
          <w:rFonts w:ascii="Cambria" w:eastAsia="Cambria" w:hAnsi="Cambria" w:cs="Cambria"/>
        </w:rPr>
        <w:t xml:space="preserve">y </w:t>
      </w:r>
      <w:r>
        <w:rPr>
          <w:rFonts w:ascii="Cambria" w:eastAsia="Cambria" w:hAnsi="Cambria" w:cs="Cambria"/>
          <w:spacing w:val="-1"/>
        </w:rPr>
        <w:t>o</w:t>
      </w:r>
      <w:r>
        <w:rPr>
          <w:rFonts w:ascii="Cambria" w:eastAsia="Cambria" w:hAnsi="Cambria" w:cs="Cambria"/>
        </w:rPr>
        <w:t>f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  <w:spacing w:val="-2"/>
        </w:rPr>
        <w:t>rre</w:t>
      </w:r>
      <w:r>
        <w:rPr>
          <w:rFonts w:ascii="Cambria" w:eastAsia="Cambria" w:hAnsi="Cambria" w:cs="Cambria"/>
          <w:spacing w:val="-1"/>
        </w:rPr>
        <w:t>y</w:t>
      </w:r>
      <w:r>
        <w:rPr>
          <w:rFonts w:ascii="Cambria" w:eastAsia="Cambria" w:hAnsi="Cambria" w:cs="Cambria"/>
        </w:rPr>
        <w:t>,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spacing w:val="-1"/>
        </w:rPr>
        <w:t xml:space="preserve">UK </w:t>
      </w:r>
      <w:r>
        <w:rPr>
          <w:rFonts w:ascii="Cambria" w:eastAsia="Cambria" w:hAnsi="Cambria" w:cs="Cambria"/>
          <w:spacing w:val="1"/>
        </w:rPr>
        <w:t>[</w:t>
      </w: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-1"/>
        </w:rPr>
        <w:t>ho</w:t>
      </w:r>
      <w:r>
        <w:rPr>
          <w:rFonts w:ascii="Cambria" w:eastAsia="Cambria" w:hAnsi="Cambria" w:cs="Cambria"/>
          <w:spacing w:val="-2"/>
        </w:rPr>
        <w:t>ne</w:t>
      </w:r>
      <w:r>
        <w:rPr>
          <w:rFonts w:ascii="Cambria" w:eastAsia="Cambria" w:hAnsi="Cambria" w:cs="Cambria"/>
        </w:rPr>
        <w:t xml:space="preserve">: </w:t>
      </w:r>
      <w:r>
        <w:rPr>
          <w:rFonts w:ascii="Cambria" w:eastAsia="Cambria" w:hAnsi="Cambria" w:cs="Cambria"/>
          <w:spacing w:val="-1"/>
        </w:rPr>
        <w:t>+4</w:t>
      </w:r>
      <w:r>
        <w:rPr>
          <w:rFonts w:ascii="Cambria" w:eastAsia="Cambria" w:hAnsi="Cambria" w:cs="Cambria"/>
        </w:rPr>
        <w:t>4-</w:t>
      </w:r>
      <w:r>
        <w:rPr>
          <w:rFonts w:ascii="Cambria" w:eastAsia="Cambria" w:hAnsi="Cambria" w:cs="Cambria"/>
          <w:spacing w:val="-1"/>
        </w:rPr>
        <w:t>1483</w:t>
      </w:r>
      <w:r>
        <w:rPr>
          <w:rFonts w:ascii="Cambria" w:eastAsia="Cambria" w:hAnsi="Cambria" w:cs="Cambria"/>
        </w:rPr>
        <w:t>-</w:t>
      </w:r>
      <w:r>
        <w:rPr>
          <w:rFonts w:ascii="Cambria" w:eastAsia="Cambria" w:hAnsi="Cambria" w:cs="Cambria"/>
          <w:spacing w:val="-1"/>
        </w:rPr>
        <w:t>682225</w:t>
      </w:r>
      <w:r>
        <w:rPr>
          <w:rFonts w:ascii="Cambria" w:eastAsia="Cambria" w:hAnsi="Cambria" w:cs="Cambria"/>
        </w:rPr>
        <w:t xml:space="preserve">, </w:t>
      </w:r>
      <w:r>
        <w:rPr>
          <w:rFonts w:ascii="Cambria" w:eastAsia="Cambria" w:hAnsi="Cambria" w:cs="Cambria"/>
          <w:color w:val="5F5F5F"/>
          <w:spacing w:val="-43"/>
        </w:rPr>
        <w:t xml:space="preserve"> </w:t>
      </w:r>
      <w:hyperlink r:id="rId10"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c.</w:t>
        </w:r>
        <w:r>
          <w:rPr>
            <w:rFonts w:ascii="Cambria" w:eastAsia="Cambria" w:hAnsi="Cambria" w:cs="Cambria"/>
            <w:color w:val="5F5F5F"/>
            <w:spacing w:val="-5"/>
            <w:u w:val="single" w:color="5F5F5F"/>
          </w:rPr>
          <w:t>s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aa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j@</w:t>
        </w:r>
        <w:r>
          <w:rPr>
            <w:rFonts w:ascii="Cambria" w:eastAsia="Cambria" w:hAnsi="Cambria" w:cs="Cambria"/>
            <w:color w:val="5F5F5F"/>
            <w:u w:val="single" w:color="5F5F5F"/>
          </w:rPr>
          <w:t>s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u</w:t>
        </w:r>
        <w:r>
          <w:rPr>
            <w:rFonts w:ascii="Cambria" w:eastAsia="Cambria" w:hAnsi="Cambria" w:cs="Cambria"/>
            <w:color w:val="5F5F5F"/>
            <w:spacing w:val="-2"/>
            <w:u w:val="single" w:color="5F5F5F"/>
          </w:rPr>
          <w:t>rre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y</w:t>
        </w:r>
        <w:r>
          <w:rPr>
            <w:rFonts w:ascii="Cambria" w:eastAsia="Cambria" w:hAnsi="Cambria" w:cs="Cambria"/>
            <w:color w:val="5F5F5F"/>
            <w:spacing w:val="-3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a</w:t>
        </w:r>
        <w:r>
          <w:rPr>
            <w:rFonts w:ascii="Cambria" w:eastAsia="Cambria" w:hAnsi="Cambria" w:cs="Cambria"/>
            <w:color w:val="5F5F5F"/>
            <w:spacing w:val="-2"/>
            <w:w w:val="101"/>
            <w:u w:val="single" w:color="5F5F5F"/>
          </w:rPr>
          <w:t>c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.</w:t>
        </w:r>
        <w:r>
          <w:rPr>
            <w:rFonts w:ascii="Cambria" w:eastAsia="Cambria" w:hAnsi="Cambria" w:cs="Cambria"/>
            <w:color w:val="5F5F5F"/>
            <w:spacing w:val="-1"/>
            <w:u w:val="single" w:color="5F5F5F"/>
          </w:rPr>
          <w:t>u</w:t>
        </w:r>
        <w:r>
          <w:rPr>
            <w:rFonts w:ascii="Cambria" w:eastAsia="Cambria" w:hAnsi="Cambria" w:cs="Cambria"/>
            <w:color w:val="5F5F5F"/>
            <w:spacing w:val="2"/>
            <w:u w:val="single" w:color="5F5F5F"/>
          </w:rPr>
          <w:t>k</w:t>
        </w:r>
        <w:r>
          <w:rPr>
            <w:rFonts w:ascii="Cambria" w:eastAsia="Cambria" w:hAnsi="Cambria" w:cs="Cambria"/>
            <w:color w:val="000000"/>
          </w:rPr>
          <w:t>]</w:t>
        </w:r>
      </w:hyperlink>
    </w:p>
    <w:sectPr w:rsidR="000D5E5C">
      <w:pgSz w:w="11920" w:h="16840"/>
      <w:pgMar w:top="640" w:right="5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17758"/>
    <w:multiLevelType w:val="multilevel"/>
    <w:tmpl w:val="5B2E89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5C"/>
    <w:rsid w:val="000D5E5C"/>
    <w:rsid w:val="0056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BB4DAA7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ya@aero.iitb.ac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jumdar@aero.iitb.ac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dhakar@aero.iitb.ac.i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ero.iitb.ac.in/pratham" TargetMode="External"/><Relationship Id="rId10" Type="http://schemas.openxmlformats.org/officeDocument/2006/relationships/hyperlink" Target="mailto:c.saaj@surrey.ac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jnan%20@ee.iitb.a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1441</Words>
  <Characters>8219</Characters>
  <Application>Microsoft Office Word</Application>
  <DocSecurity>0</DocSecurity>
  <Lines>68</Lines>
  <Paragraphs>19</Paragraphs>
  <ScaleCrop>false</ScaleCrop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2021-07-05T16:15:00Z</dcterms:created>
  <dcterms:modified xsi:type="dcterms:W3CDTF">2021-07-05T16:25:00Z</dcterms:modified>
</cp:coreProperties>
</file>